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2C9753AF" w:rsidR="002A46AD" w:rsidRPr="00E87BA7" w:rsidRDefault="002A46AD" w:rsidP="00FD48AE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r w:rsidR="003E024F" w:rsidRPr="003E024F">
        <w:rPr>
          <w:rFonts w:ascii="Arial" w:eastAsia="Arial" w:hAnsi="Arial" w:cs="Arial"/>
          <w:sz w:val="22"/>
          <w:szCs w:val="22"/>
        </w:rPr>
        <w:t>PZ.294.7828.2026</w:t>
      </w:r>
    </w:p>
    <w:p w14:paraId="20C0988C" w14:textId="557AD96C" w:rsidR="00751561" w:rsidRDefault="002A46AD" w:rsidP="00FD48AE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E87BA7">
        <w:rPr>
          <w:rFonts w:ascii="Arial" w:eastAsia="Arial" w:hAnsi="Arial" w:cs="Arial"/>
          <w:sz w:val="22"/>
          <w:szCs w:val="22"/>
        </w:rPr>
        <w:t xml:space="preserve">Nr postępowania: </w:t>
      </w:r>
      <w:r w:rsidR="003E024F" w:rsidRPr="003E024F">
        <w:rPr>
          <w:rFonts w:ascii="Arial" w:eastAsia="Arial" w:hAnsi="Arial" w:cs="Arial"/>
          <w:sz w:val="22"/>
          <w:szCs w:val="22"/>
        </w:rPr>
        <w:t>0112/IZ02GM/01667/01728/26/P</w:t>
      </w:r>
    </w:p>
    <w:p w14:paraId="5AB6FB8A" w14:textId="77777777" w:rsidR="003E024F" w:rsidRDefault="003E024F" w:rsidP="00FD48AE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F5463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FD48AE">
      <w:pPr>
        <w:tabs>
          <w:tab w:val="left" w:pos="0"/>
        </w:tabs>
        <w:spacing w:line="276" w:lineRule="auto"/>
        <w:ind w:left="0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F5463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F5463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F5463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6145AD45" w14:textId="77777777" w:rsidR="00592223" w:rsidRPr="008457BB" w:rsidRDefault="00592223" w:rsidP="00F54633">
      <w:pPr>
        <w:spacing w:line="276" w:lineRule="auto"/>
        <w:ind w:left="0"/>
        <w:jc w:val="center"/>
        <w:rPr>
          <w:rFonts w:ascii="Arial" w:eastAsia="Arial" w:hAnsi="Arial" w:cs="Arial"/>
          <w:b/>
          <w:color w:val="000000" w:themeColor="text1"/>
          <w:sz w:val="36"/>
          <w:szCs w:val="36"/>
        </w:rPr>
      </w:pPr>
      <w:r w:rsidRPr="008457BB">
        <w:rPr>
          <w:rFonts w:ascii="Arial" w:eastAsia="Arial" w:hAnsi="Arial" w:cs="Arial"/>
          <w:b/>
          <w:color w:val="000000" w:themeColor="text1"/>
          <w:sz w:val="36"/>
          <w:szCs w:val="36"/>
        </w:rPr>
        <w:t>Zakład Linii Kolejowych w Łodzi</w:t>
      </w:r>
    </w:p>
    <w:p w14:paraId="4915281A" w14:textId="77777777" w:rsidR="00592223" w:rsidRPr="008457BB" w:rsidRDefault="00592223" w:rsidP="00F54633">
      <w:pPr>
        <w:spacing w:line="276" w:lineRule="auto"/>
        <w:ind w:left="0"/>
        <w:jc w:val="center"/>
        <w:rPr>
          <w:rFonts w:ascii="Arial" w:eastAsia="Arial" w:hAnsi="Arial" w:cs="Arial"/>
          <w:b/>
          <w:color w:val="000000" w:themeColor="text1"/>
          <w:sz w:val="36"/>
          <w:szCs w:val="36"/>
        </w:rPr>
      </w:pPr>
      <w:r w:rsidRPr="008457BB">
        <w:rPr>
          <w:rFonts w:ascii="Arial" w:eastAsia="Arial" w:hAnsi="Arial" w:cs="Arial"/>
          <w:b/>
          <w:color w:val="000000" w:themeColor="text1"/>
          <w:sz w:val="36"/>
          <w:szCs w:val="36"/>
        </w:rPr>
        <w:t>ul. Tuwima 28, 90-002 Łódź</w:t>
      </w:r>
    </w:p>
    <w:p w14:paraId="269E9B9A" w14:textId="77777777" w:rsidR="00592223" w:rsidRDefault="00592223" w:rsidP="00F54633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B0C6BD2" w14:textId="77777777" w:rsidR="00592223" w:rsidRDefault="00592223" w:rsidP="00F54633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308F0C0" w14:textId="2DC43405" w:rsidR="006017C3" w:rsidRPr="00592223" w:rsidRDefault="006017C3" w:rsidP="00F54633">
      <w:pPr>
        <w:spacing w:line="360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</w:pPr>
      <w:r w:rsidRPr="00592223"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  <w:t>Specyfikacja Warunków Zamówienia</w:t>
      </w:r>
    </w:p>
    <w:p w14:paraId="7750F8E3" w14:textId="70B4841E" w:rsidR="002A46AD" w:rsidRPr="00592223" w:rsidRDefault="002A46AD" w:rsidP="00F54633">
      <w:pPr>
        <w:spacing w:line="360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</w:pPr>
      <w:r w:rsidRPr="00592223"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  <w:t>(SWZ)</w:t>
      </w:r>
    </w:p>
    <w:p w14:paraId="583D7233" w14:textId="09137A6C" w:rsidR="002A46AD" w:rsidRDefault="002A46AD" w:rsidP="00F54633">
      <w:pPr>
        <w:spacing w:after="600" w:line="276" w:lineRule="auto"/>
        <w:ind w:left="0"/>
        <w:jc w:val="center"/>
        <w:rPr>
          <w:rFonts w:ascii="Arial" w:hAnsi="Arial" w:cs="Arial"/>
          <w:bCs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 xml:space="preserve">go w trybie zapytania </w:t>
      </w:r>
      <w:r w:rsidRPr="00BA1146">
        <w:rPr>
          <w:rFonts w:ascii="Arial" w:hAnsi="Arial" w:cs="Arial"/>
          <w:bCs/>
          <w:szCs w:val="28"/>
        </w:rPr>
        <w:t>ofertowego</w:t>
      </w:r>
      <w:r w:rsidR="00521548" w:rsidRPr="00BA1146">
        <w:rPr>
          <w:rFonts w:ascii="Arial" w:hAnsi="Arial" w:cs="Arial"/>
          <w:bCs/>
          <w:szCs w:val="28"/>
        </w:rPr>
        <w:t xml:space="preserve"> otwartego</w:t>
      </w:r>
      <w:r w:rsidRPr="00BA1146">
        <w:rPr>
          <w:rFonts w:ascii="Arial" w:hAnsi="Arial" w:cs="Arial"/>
          <w:bCs/>
          <w:szCs w:val="28"/>
        </w:rPr>
        <w:t>, pn</w:t>
      </w:r>
      <w:r w:rsidRPr="00762721">
        <w:rPr>
          <w:rFonts w:ascii="Arial" w:hAnsi="Arial" w:cs="Arial"/>
          <w:bCs/>
          <w:szCs w:val="28"/>
        </w:rPr>
        <w:t>.:</w:t>
      </w:r>
    </w:p>
    <w:p w14:paraId="015D60EC" w14:textId="6C1045E6" w:rsidR="00592223" w:rsidRDefault="00592223" w:rsidP="00F54633">
      <w:pPr>
        <w:spacing w:line="276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„Budowa miejsc parkingowych przy przystanku 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br/>
      </w:r>
      <w:r w:rsidR="00F54633">
        <w:rPr>
          <w:rFonts w:ascii="Arial" w:hAnsi="Arial" w:cs="Arial"/>
          <w:b/>
          <w:bCs/>
          <w:color w:val="000000" w:themeColor="text1"/>
          <w:sz w:val="28"/>
          <w:szCs w:val="28"/>
        </w:rPr>
        <w:t>Gomunice</w:t>
      </w: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na linii kolejowej nr 1”</w:t>
      </w:r>
    </w:p>
    <w:p w14:paraId="2DE93676" w14:textId="41CFC52F" w:rsidR="00592223" w:rsidRDefault="00592223" w:rsidP="00F54633">
      <w:pPr>
        <w:spacing w:line="276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>w ramach</w:t>
      </w:r>
    </w:p>
    <w:p w14:paraId="765BE90A" w14:textId="7FD62605" w:rsidR="00592223" w:rsidRPr="008457BB" w:rsidRDefault="00592223" w:rsidP="00F54633">
      <w:pPr>
        <w:spacing w:line="276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>„Rządowego programu budowy lub modernizacji przystanków kolejowych na lata 2021 - 202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6</w:t>
      </w: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>”</w:t>
      </w:r>
    </w:p>
    <w:p w14:paraId="7C61ED92" w14:textId="77777777" w:rsidR="00592223" w:rsidRDefault="00592223" w:rsidP="00FD48AE">
      <w:pPr>
        <w:spacing w:after="60" w:line="360" w:lineRule="auto"/>
        <w:ind w:left="7655" w:hanging="1418"/>
        <w:rPr>
          <w:rFonts w:ascii="Arial" w:hAnsi="Arial" w:cs="Arial"/>
          <w:b/>
          <w:sz w:val="22"/>
          <w:szCs w:val="22"/>
        </w:rPr>
      </w:pPr>
    </w:p>
    <w:p w14:paraId="69C7E7EE" w14:textId="77777777" w:rsidR="00592223" w:rsidRDefault="00592223" w:rsidP="00FD48AE">
      <w:pPr>
        <w:spacing w:after="60" w:line="360" w:lineRule="auto"/>
        <w:ind w:left="7655" w:hanging="1418"/>
        <w:rPr>
          <w:rFonts w:ascii="Arial" w:hAnsi="Arial" w:cs="Arial"/>
          <w:b/>
          <w:sz w:val="22"/>
          <w:szCs w:val="22"/>
        </w:rPr>
      </w:pPr>
    </w:p>
    <w:p w14:paraId="0ED68983" w14:textId="53E3EB54" w:rsidR="005B39E5" w:rsidRDefault="005B39E5" w:rsidP="00FD48AE">
      <w:pPr>
        <w:spacing w:after="60" w:line="360" w:lineRule="auto"/>
        <w:ind w:left="7655" w:hanging="1418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Default="005B39E5" w:rsidP="00FD48AE">
      <w:pPr>
        <w:spacing w:after="60" w:line="360" w:lineRule="auto"/>
        <w:ind w:left="7655" w:hanging="1418"/>
        <w:rPr>
          <w:rFonts w:ascii="Arial" w:hAnsi="Arial" w:cs="Arial"/>
          <w:b/>
          <w:sz w:val="22"/>
          <w:szCs w:val="22"/>
        </w:rPr>
      </w:pPr>
    </w:p>
    <w:p w14:paraId="73CEF758" w14:textId="77777777" w:rsidR="003E024F" w:rsidRPr="00DF2BD5" w:rsidRDefault="003E024F" w:rsidP="00FD48AE">
      <w:pPr>
        <w:spacing w:after="60" w:line="360" w:lineRule="auto"/>
        <w:ind w:left="7655" w:hanging="1418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FD48AE">
      <w:pPr>
        <w:spacing w:after="60" w:line="360" w:lineRule="auto"/>
        <w:ind w:left="7230" w:hanging="1418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FD48AE">
      <w:pPr>
        <w:spacing w:after="60" w:line="360" w:lineRule="auto"/>
        <w:ind w:left="5954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C487768" w14:textId="77777777" w:rsidR="005B39E5" w:rsidRDefault="005B39E5" w:rsidP="00FD48AE">
      <w:pPr>
        <w:spacing w:line="276" w:lineRule="auto"/>
        <w:ind w:left="0"/>
        <w:rPr>
          <w:rFonts w:ascii="Arial" w:hAnsi="Arial" w:cs="Arial"/>
          <w:bCs/>
        </w:rPr>
      </w:pPr>
    </w:p>
    <w:p w14:paraId="4C0C57EA" w14:textId="77777777" w:rsidR="00585FEF" w:rsidRPr="00F67B89" w:rsidRDefault="00585FEF" w:rsidP="00FD48AE">
      <w:pPr>
        <w:spacing w:line="276" w:lineRule="auto"/>
        <w:ind w:left="0"/>
        <w:rPr>
          <w:rFonts w:ascii="Arial" w:hAnsi="Arial" w:cs="Arial"/>
          <w:b/>
          <w:bCs/>
        </w:rPr>
      </w:pPr>
    </w:p>
    <w:p w14:paraId="53CC6109" w14:textId="77777777" w:rsidR="006017C3" w:rsidRDefault="006017C3" w:rsidP="00FD48AE">
      <w:pPr>
        <w:spacing w:line="276" w:lineRule="auto"/>
        <w:ind w:left="0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FD48AE">
      <w:pPr>
        <w:spacing w:line="276" w:lineRule="auto"/>
        <w:ind w:left="0"/>
        <w:rPr>
          <w:rFonts w:ascii="Arial" w:hAnsi="Arial" w:cs="Arial"/>
          <w:b/>
          <w:bCs/>
        </w:rPr>
      </w:pPr>
    </w:p>
    <w:p w14:paraId="70BEB494" w14:textId="77777777" w:rsidR="00BA1146" w:rsidRDefault="00BA1146" w:rsidP="00FD48AE">
      <w:pPr>
        <w:spacing w:line="276" w:lineRule="auto"/>
        <w:ind w:left="0" w:firstLine="4"/>
        <w:rPr>
          <w:rFonts w:ascii="Arial" w:hAnsi="Arial" w:cs="Arial"/>
          <w:b/>
          <w:bCs/>
        </w:rPr>
      </w:pPr>
    </w:p>
    <w:p w14:paraId="4C100B39" w14:textId="77777777" w:rsidR="00BA1146" w:rsidRDefault="00BA1146" w:rsidP="00FD48AE">
      <w:pPr>
        <w:spacing w:line="276" w:lineRule="auto"/>
        <w:ind w:left="0" w:firstLine="4"/>
        <w:rPr>
          <w:rFonts w:ascii="Arial" w:hAnsi="Arial" w:cs="Arial"/>
          <w:b/>
          <w:bCs/>
        </w:rPr>
      </w:pPr>
    </w:p>
    <w:p w14:paraId="7C82DDCA" w14:textId="77777777" w:rsidR="002A46AD" w:rsidRDefault="002A46AD" w:rsidP="00FD48AE">
      <w:pPr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7C5C01">
          <w:pPr>
            <w:pStyle w:val="Nagwekspisutreci"/>
          </w:pPr>
          <w:r w:rsidRPr="009C1317">
            <w:t>Spis treści</w:t>
          </w:r>
        </w:p>
        <w:p w14:paraId="09515593" w14:textId="76B2F060" w:rsidR="00180D2F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226549293" w:history="1">
            <w:r w:rsidR="00180D2F" w:rsidRPr="00064AEB">
              <w:rPr>
                <w:rStyle w:val="Hipercze"/>
                <w:noProof/>
              </w:rPr>
              <w:t>Rozdział I – Informacje ogólne</w:t>
            </w:r>
            <w:r w:rsidR="00180D2F">
              <w:rPr>
                <w:noProof/>
                <w:webHidden/>
              </w:rPr>
              <w:tab/>
            </w:r>
            <w:r w:rsidR="00180D2F">
              <w:rPr>
                <w:noProof/>
                <w:webHidden/>
              </w:rPr>
              <w:fldChar w:fldCharType="begin"/>
            </w:r>
            <w:r w:rsidR="00180D2F">
              <w:rPr>
                <w:noProof/>
                <w:webHidden/>
              </w:rPr>
              <w:instrText xml:space="preserve"> PAGEREF _Toc226549293 \h </w:instrText>
            </w:r>
            <w:r w:rsidR="00180D2F">
              <w:rPr>
                <w:noProof/>
                <w:webHidden/>
              </w:rPr>
            </w:r>
            <w:r w:rsidR="00180D2F"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3</w:t>
            </w:r>
            <w:r w:rsidR="00180D2F">
              <w:rPr>
                <w:noProof/>
                <w:webHidden/>
              </w:rPr>
              <w:fldChar w:fldCharType="end"/>
            </w:r>
          </w:hyperlink>
        </w:p>
        <w:p w14:paraId="104CA27A" w14:textId="3284DD65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294" w:history="1">
            <w:r w:rsidRPr="00064AE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CD07" w14:textId="3EA475CC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295" w:history="1">
            <w:r w:rsidRPr="00064AE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373E9" w14:textId="4EA7EB7A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296" w:history="1">
            <w:r w:rsidRPr="00064AE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2A0D7" w14:textId="24F865BB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297" w:history="1">
            <w:r w:rsidRPr="00064AE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120DD" w14:textId="4BCD4F19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298" w:history="1">
            <w:r w:rsidRPr="00064AE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68013" w14:textId="6E369AF3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299" w:history="1">
            <w:r w:rsidRPr="00064AE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FC1ED0" w14:textId="0CF8B38B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0" w:history="1">
            <w:r w:rsidRPr="00064AE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6D719" w14:textId="4BEC3490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1" w:history="1">
            <w:r w:rsidRPr="00064AE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6A324" w14:textId="6053B639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2" w:history="1">
            <w:r w:rsidRPr="00064AE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D5361" w14:textId="5A130CCB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3" w:history="1">
            <w:r w:rsidRPr="00064AE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465AA" w14:textId="266D80B0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4" w:history="1">
            <w:r w:rsidRPr="00064AE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CF1CA" w14:textId="4AB3A2FF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5" w:history="1">
            <w:r w:rsidRPr="00064AEB">
              <w:rPr>
                <w:rStyle w:val="Hipercze"/>
                <w:noProof/>
              </w:rPr>
              <w:t>Rozdział</w:t>
            </w:r>
            <w:r w:rsidRPr="00064AEB">
              <w:rPr>
                <w:rStyle w:val="Hipercze"/>
                <w:noProof/>
                <w:lang w:eastAsia="pl-PL"/>
              </w:rPr>
              <w:t xml:space="preserve"> XIII </w:t>
            </w:r>
            <w:r w:rsidRPr="00064AEB">
              <w:rPr>
                <w:rStyle w:val="Hipercze"/>
                <w:noProof/>
              </w:rPr>
              <w:t>–</w:t>
            </w:r>
            <w:r w:rsidRPr="00064AE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D4B3B6" w14:textId="341D8297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6" w:history="1">
            <w:r w:rsidRPr="00064AE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F4B73" w14:textId="6A3B25A4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7" w:history="1">
            <w:r w:rsidRPr="00064AE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E37B2" w14:textId="35762B98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8" w:history="1">
            <w:r w:rsidRPr="00064AE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B74FD" w14:textId="0B0BEC8B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09" w:history="1">
            <w:r w:rsidRPr="00064AE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3F922" w14:textId="7CA3C8E7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10" w:history="1">
            <w:r w:rsidRPr="00064AE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9646C" w14:textId="0C9BDECE" w:rsidR="00180D2F" w:rsidRDefault="00180D2F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549311" w:history="1">
            <w:r w:rsidRPr="00064AE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_Toc226549311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7C66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7C3E3941" w:rsidR="00DC5B9B" w:rsidRPr="00561DF3" w:rsidRDefault="00DC5B9B" w:rsidP="00FD48AE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C7FB981" w14:textId="77777777" w:rsidR="00165D0F" w:rsidRDefault="00165D0F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31C5C854" w14:textId="77777777" w:rsidR="00165D0F" w:rsidRDefault="00165D0F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E77521D" w14:textId="77777777" w:rsidR="006E2A27" w:rsidRDefault="006E2A27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Pr="00561DF3" w:rsidRDefault="004108F7" w:rsidP="00FD48AE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7C5C01">
      <w:pPr>
        <w:pStyle w:val="Nagwek1"/>
      </w:pPr>
      <w:bookmarkStart w:id="0" w:name="_Toc226549293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79ADC960" w:rsidR="00500A7A" w:rsidRPr="00561DF3" w:rsidRDefault="00500A7A" w:rsidP="00F5463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165D0F" w:rsidRPr="008457BB">
        <w:rPr>
          <w:rFonts w:ascii="Arial" w:hAnsi="Arial" w:cs="Arial"/>
          <w:color w:val="000000" w:themeColor="text1"/>
          <w:sz w:val="22"/>
          <w:szCs w:val="22"/>
        </w:rPr>
        <w:t>Zakład Linii Kolejowych w Łodzi, ul. Tuwima 28, 90-002 Łódź</w:t>
      </w:r>
      <w:r w:rsidR="007E0A95" w:rsidRPr="00561DF3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ofertowego </w:t>
      </w:r>
      <w:r w:rsidR="00516C4E" w:rsidRPr="00165D0F">
        <w:rPr>
          <w:rFonts w:ascii="Arial" w:hAnsi="Arial" w:cs="Arial"/>
          <w:bCs/>
          <w:sz w:val="22"/>
          <w:szCs w:val="22"/>
        </w:rPr>
        <w:t>otwartego</w:t>
      </w:r>
      <w:r w:rsidRPr="00165D0F">
        <w:rPr>
          <w:rFonts w:ascii="Arial" w:hAnsi="Arial" w:cs="Arial"/>
          <w:bCs/>
          <w:sz w:val="22"/>
          <w:szCs w:val="22"/>
        </w:rPr>
        <w:t>.</w:t>
      </w:r>
    </w:p>
    <w:p w14:paraId="66AC6A90" w14:textId="1527FF28" w:rsidR="00CE494D" w:rsidRDefault="006C44E3" w:rsidP="00F5463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</w:t>
      </w:r>
      <w:r w:rsidR="001F678C">
        <w:rPr>
          <w:rFonts w:ascii="Arial" w:hAnsi="Arial" w:cs="Arial"/>
          <w:sz w:val="22"/>
          <w:szCs w:val="22"/>
        </w:rPr>
        <w:br/>
      </w:r>
      <w:r w:rsidR="00114F26" w:rsidRPr="00561DF3">
        <w:rPr>
          <w:rFonts w:ascii="Arial" w:hAnsi="Arial" w:cs="Arial"/>
          <w:sz w:val="22"/>
          <w:szCs w:val="22"/>
        </w:rPr>
        <w:t xml:space="preserve">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03C2E360" w:rsidR="009710F9" w:rsidRPr="00561DF3" w:rsidRDefault="00CE494D" w:rsidP="00F5463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ie zakupowe prowadzone jest w języku polskim. </w:t>
      </w:r>
      <w:r w:rsidRPr="00165D0F">
        <w:rPr>
          <w:rFonts w:ascii="Arial" w:hAnsi="Arial" w:cs="Arial"/>
          <w:iCs/>
          <w:sz w:val="22"/>
          <w:szCs w:val="22"/>
        </w:rPr>
        <w:t xml:space="preserve">Wszystkie </w:t>
      </w:r>
      <w:r w:rsidRPr="00165D0F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dokumenty </w:t>
      </w:r>
      <w:r w:rsidR="00165D0F">
        <w:rPr>
          <w:rFonts w:ascii="Arial" w:eastAsia="Times New Roman" w:hAnsi="Arial" w:cs="Arial"/>
          <w:iCs/>
          <w:sz w:val="22"/>
          <w:szCs w:val="22"/>
          <w:lang w:eastAsia="pl-PL"/>
        </w:rPr>
        <w:br/>
      </w:r>
      <w:r w:rsidR="006C32FD" w:rsidRPr="00165D0F">
        <w:rPr>
          <w:rFonts w:ascii="Arial" w:eastAsia="Times New Roman" w:hAnsi="Arial" w:cs="Arial"/>
          <w:iCs/>
          <w:sz w:val="22"/>
          <w:szCs w:val="22"/>
          <w:lang w:eastAsia="pl-PL"/>
        </w:rPr>
        <w:t>i</w:t>
      </w:r>
      <w:r w:rsidRPr="00165D0F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73730E2A" w14:textId="77777777" w:rsidR="001F678C" w:rsidRPr="008457BB" w:rsidRDefault="001F678C" w:rsidP="00F5463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000000" w:themeColor="text1"/>
          <w:sz w:val="22"/>
          <w:szCs w:val="22"/>
        </w:rPr>
      </w:pPr>
      <w:r w:rsidRPr="008457BB">
        <w:rPr>
          <w:rFonts w:ascii="Arial" w:hAnsi="Arial" w:cs="Arial"/>
          <w:bCs/>
          <w:color w:val="000000" w:themeColor="text1"/>
          <w:sz w:val="22"/>
          <w:szCs w:val="22"/>
        </w:rPr>
        <w:t>Postępowanie prowadzone jest za pomocą Platformy Zakupowej Zamawiającego (dalej: „</w:t>
      </w:r>
      <w:r w:rsidRPr="008457BB">
        <w:rPr>
          <w:rFonts w:ascii="Arial" w:hAnsi="Arial" w:cs="Arial"/>
          <w:b/>
          <w:bCs/>
          <w:color w:val="000000" w:themeColor="text1"/>
          <w:sz w:val="22"/>
          <w:szCs w:val="22"/>
        </w:rPr>
        <w:t>Platforma</w:t>
      </w:r>
      <w:r w:rsidRPr="008457BB">
        <w:rPr>
          <w:rFonts w:ascii="Arial" w:hAnsi="Arial" w:cs="Arial"/>
          <w:bCs/>
          <w:color w:val="000000" w:themeColor="text1"/>
          <w:sz w:val="22"/>
          <w:szCs w:val="22"/>
        </w:rPr>
        <w:t>” lub „</w:t>
      </w:r>
      <w:r w:rsidRPr="008457BB">
        <w:rPr>
          <w:rFonts w:ascii="Arial" w:hAnsi="Arial" w:cs="Arial"/>
          <w:b/>
          <w:bCs/>
          <w:color w:val="000000" w:themeColor="text1"/>
          <w:sz w:val="22"/>
          <w:szCs w:val="22"/>
        </w:rPr>
        <w:t>Platforma Zakupowa</w:t>
      </w:r>
      <w:r w:rsidRPr="008457BB">
        <w:rPr>
          <w:rFonts w:ascii="Arial" w:hAnsi="Arial" w:cs="Arial"/>
          <w:bCs/>
          <w:color w:val="000000" w:themeColor="text1"/>
          <w:sz w:val="22"/>
          <w:szCs w:val="22"/>
        </w:rPr>
        <w:t>”) dostępnej pod adresem: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hyperlink r:id="rId13" w:history="1">
        <w:r w:rsidRPr="0090535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600153DA" w:rsidR="006A3390" w:rsidRPr="00561DF3" w:rsidRDefault="006A3390" w:rsidP="00F5463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B65C79">
        <w:rPr>
          <w:rFonts w:ascii="Arial" w:hAnsi="Arial" w:cs="Arial"/>
          <w:bCs/>
          <w:sz w:val="22"/>
          <w:szCs w:val="22"/>
        </w:rPr>
        <w:t>wersja</w:t>
      </w:r>
      <w:r w:rsidR="00226306" w:rsidRPr="00B65C79">
        <w:rPr>
          <w:rFonts w:ascii="Arial" w:hAnsi="Arial" w:cs="Arial"/>
          <w:b/>
          <w:bCs/>
          <w:sz w:val="22"/>
          <w:szCs w:val="22"/>
        </w:rPr>
        <w:t xml:space="preserve"> </w:t>
      </w:r>
      <w:r w:rsidR="001F678C" w:rsidRPr="00B65C79">
        <w:rPr>
          <w:rFonts w:ascii="Arial" w:hAnsi="Arial" w:cs="Arial"/>
          <w:b/>
          <w:bCs/>
          <w:color w:val="000000" w:themeColor="text1"/>
          <w:sz w:val="22"/>
          <w:szCs w:val="22"/>
        </w:rPr>
        <w:t>1.4</w:t>
      </w:r>
      <w:r w:rsidR="001F678C" w:rsidRPr="008457B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3FB59D5B" w:rsidR="006017C3" w:rsidRPr="00561DF3" w:rsidRDefault="006017C3" w:rsidP="00F5463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1F678C">
        <w:rPr>
          <w:rFonts w:ascii="Arial" w:hAnsi="Arial" w:cs="Arial"/>
          <w:bCs/>
          <w:sz w:val="22"/>
          <w:szCs w:val="22"/>
        </w:rPr>
        <w:br/>
      </w:r>
      <w:r w:rsidRPr="00561DF3">
        <w:rPr>
          <w:rFonts w:ascii="Arial" w:hAnsi="Arial" w:cs="Arial"/>
          <w:bCs/>
          <w:sz w:val="22"/>
          <w:szCs w:val="22"/>
        </w:rPr>
        <w:t>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E97E96">
        <w:rPr>
          <w:rFonts w:ascii="Arial" w:hAnsi="Arial" w:cs="Arial"/>
          <w:bCs/>
          <w:sz w:val="22"/>
          <w:szCs w:val="22"/>
        </w:rPr>
        <w:t>3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379BBE2E" w:rsidR="003B46CD" w:rsidRPr="00561DF3" w:rsidRDefault="003B46CD" w:rsidP="00F54633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</w:t>
      </w:r>
      <w:r w:rsidR="00FF0765">
        <w:rPr>
          <w:rFonts w:ascii="Arial" w:hAnsi="Arial" w:cs="Arial"/>
          <w:bCs/>
          <w:sz w:val="22"/>
          <w:szCs w:val="22"/>
        </w:rPr>
        <w:br/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01EBC9F4" w14:textId="6F19ADFD" w:rsidR="00940E18" w:rsidRDefault="00542FE4" w:rsidP="00F54633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7988FAA7" w:rsidR="008B0E33" w:rsidRPr="0030145C" w:rsidRDefault="008B0E33" w:rsidP="00F54633">
      <w:pPr>
        <w:numPr>
          <w:ilvl w:val="0"/>
          <w:numId w:val="36"/>
        </w:numPr>
        <w:spacing w:line="360" w:lineRule="auto"/>
        <w:ind w:left="283" w:hanging="425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 xml:space="preserve">Jeżeli koniec terminu do wykonania danej czynności przypada na dzień ustawowo wolny od pracy lub na sobotę, termin upływa następnego dnia, który nie jest dniem wolnym </w:t>
      </w:r>
      <w:r w:rsidR="001F678C">
        <w:rPr>
          <w:rFonts w:ascii="Arial" w:hAnsi="Arial" w:cs="Arial"/>
          <w:bCs/>
          <w:sz w:val="22"/>
          <w:szCs w:val="22"/>
        </w:rPr>
        <w:br/>
      </w:r>
      <w:r w:rsidRPr="0030145C">
        <w:rPr>
          <w:rFonts w:ascii="Arial" w:hAnsi="Arial" w:cs="Arial"/>
          <w:bCs/>
          <w:sz w:val="22"/>
          <w:szCs w:val="22"/>
        </w:rPr>
        <w:t>od pracy ani sobotą.</w:t>
      </w:r>
    </w:p>
    <w:p w14:paraId="57F05262" w14:textId="77777777" w:rsidR="00771496" w:rsidRDefault="00771496" w:rsidP="00F54633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7CAF18A5" w14:textId="77777777" w:rsidR="003E024F" w:rsidRDefault="003E024F" w:rsidP="00F54633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791E5036" w14:textId="77777777" w:rsidR="003E024F" w:rsidRDefault="003E024F" w:rsidP="00F54633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211CEE81" w14:textId="77777777" w:rsidR="003E024F" w:rsidRPr="00561DF3" w:rsidRDefault="003E024F" w:rsidP="00F54633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7C5C01">
      <w:pPr>
        <w:pStyle w:val="Nagwek1"/>
      </w:pPr>
      <w:bookmarkStart w:id="2" w:name="_Toc226549294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4351EC9E" w14:textId="242527F8" w:rsidR="00392193" w:rsidRPr="00DE65D6" w:rsidRDefault="00900672" w:rsidP="007C5C01">
      <w:pPr>
        <w:numPr>
          <w:ilvl w:val="0"/>
          <w:numId w:val="14"/>
        </w:numPr>
        <w:tabs>
          <w:tab w:val="left" w:pos="284"/>
        </w:tabs>
        <w:spacing w:line="360" w:lineRule="auto"/>
        <w:ind w:left="284" w:right="-3" w:hanging="284"/>
        <w:jc w:val="left"/>
        <w:rPr>
          <w:rFonts w:ascii="Arial" w:hAnsi="Arial" w:cs="Arial"/>
          <w:sz w:val="22"/>
          <w:szCs w:val="22"/>
        </w:rPr>
      </w:pPr>
      <w:r w:rsidRPr="00DE65D6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DE65D6">
        <w:rPr>
          <w:rFonts w:ascii="Arial" w:hAnsi="Arial" w:cs="Arial"/>
          <w:sz w:val="22"/>
          <w:szCs w:val="22"/>
        </w:rPr>
        <w:t>Z</w:t>
      </w:r>
      <w:r w:rsidRPr="00DE65D6">
        <w:rPr>
          <w:rFonts w:ascii="Arial" w:hAnsi="Arial" w:cs="Arial"/>
          <w:sz w:val="22"/>
          <w:szCs w:val="22"/>
        </w:rPr>
        <w:t>amówienia stanowi</w:t>
      </w:r>
      <w:r w:rsidR="00DE65D6" w:rsidRPr="00DE65D6">
        <w:rPr>
          <w:rFonts w:ascii="Arial" w:hAnsi="Arial" w:cs="Arial"/>
          <w:color w:val="000000" w:themeColor="text1"/>
          <w:sz w:val="22"/>
          <w:szCs w:val="22"/>
        </w:rPr>
        <w:t>:</w:t>
      </w:r>
      <w:r w:rsidR="00DE65D6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„Budowa miejsc parkingowych przy przystanku </w:t>
      </w:r>
      <w:r w:rsidR="00791824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Gomunice</w:t>
      </w:r>
      <w:r w:rsidR="00DE65D6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na linii kolejowej nr 1”</w:t>
      </w:r>
      <w:r w:rsid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</w:t>
      </w:r>
      <w:r w:rsidR="00DE65D6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w ramach „Rządowego programu budowy lub modernizacji przystanków kolejowych na lata 2021 - 2026” </w:t>
      </w:r>
      <w:r w:rsidR="005B16D9" w:rsidRPr="00DE65D6">
        <w:rPr>
          <w:rFonts w:ascii="Arial" w:hAnsi="Arial" w:cs="Arial"/>
          <w:sz w:val="22"/>
          <w:szCs w:val="22"/>
        </w:rPr>
        <w:t>(dalej:</w:t>
      </w:r>
      <w:r w:rsidR="007C5C01">
        <w:rPr>
          <w:rFonts w:ascii="Arial" w:hAnsi="Arial" w:cs="Arial"/>
          <w:sz w:val="22"/>
          <w:szCs w:val="22"/>
        </w:rPr>
        <w:t xml:space="preserve"> </w:t>
      </w:r>
      <w:r w:rsidR="005B16D9" w:rsidRPr="00DE65D6">
        <w:rPr>
          <w:rFonts w:ascii="Arial" w:hAnsi="Arial" w:cs="Arial"/>
          <w:b/>
          <w:sz w:val="22"/>
          <w:szCs w:val="22"/>
        </w:rPr>
        <w:t>Zamówienie</w:t>
      </w:r>
      <w:r w:rsidR="007A34A0" w:rsidRPr="00DE65D6">
        <w:rPr>
          <w:rFonts w:ascii="Arial" w:hAnsi="Arial" w:cs="Arial"/>
          <w:sz w:val="22"/>
          <w:szCs w:val="22"/>
        </w:rPr>
        <w:t>”</w:t>
      </w:r>
      <w:r w:rsidR="005B16D9" w:rsidRPr="00DE65D6">
        <w:rPr>
          <w:rFonts w:ascii="Arial" w:hAnsi="Arial" w:cs="Arial"/>
          <w:sz w:val="22"/>
          <w:szCs w:val="22"/>
        </w:rPr>
        <w:t>).</w:t>
      </w:r>
    </w:p>
    <w:p w14:paraId="39B6A9B0" w14:textId="06C974EE" w:rsidR="002F010D" w:rsidRPr="00BA1146" w:rsidRDefault="007C6084" w:rsidP="007C5C01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Termin realizacji Zamówienia:</w:t>
      </w:r>
      <w:r w:rsidR="00BA1146">
        <w:rPr>
          <w:rFonts w:ascii="Arial" w:hAnsi="Arial" w:cs="Arial"/>
          <w:sz w:val="22"/>
          <w:szCs w:val="22"/>
        </w:rPr>
        <w:t xml:space="preserve"> </w:t>
      </w:r>
      <w:r w:rsidR="00562E98" w:rsidRPr="003E024F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2</w:t>
      </w:r>
      <w:r w:rsidR="007C5C01" w:rsidRPr="003E024F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1</w:t>
      </w:r>
      <w:r w:rsidR="00562E98" w:rsidRPr="003E024F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0 dni</w:t>
      </w:r>
      <w:r w:rsidR="00373885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,</w:t>
      </w:r>
      <w:r w:rsidR="002F010D" w:rsidRPr="007C5C01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jednak nie później niż do </w:t>
      </w:r>
      <w:r w:rsidR="002F010D" w:rsidRPr="003E024F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30.1</w:t>
      </w:r>
      <w:r w:rsidR="007C5C01" w:rsidRPr="003E024F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2</w:t>
      </w:r>
      <w:r w:rsidR="002F010D" w:rsidRPr="003E024F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.2026 r</w:t>
      </w:r>
      <w:r w:rsidR="002F010D" w:rsidRPr="007C5C01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.</w:t>
      </w:r>
    </w:p>
    <w:p w14:paraId="02595FA3" w14:textId="77777777" w:rsidR="002F010D" w:rsidRDefault="002F010D" w:rsidP="00FD48AE">
      <w:pPr>
        <w:pStyle w:val="NormalnyWeb"/>
        <w:tabs>
          <w:tab w:val="left" w:pos="284"/>
        </w:tabs>
        <w:spacing w:before="0" w:beforeAutospacing="0" w:after="0" w:line="360" w:lineRule="auto"/>
        <w:ind w:left="284" w:right="-3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1"/>
        <w:tblW w:w="9214" w:type="dxa"/>
        <w:tblLook w:val="04A0" w:firstRow="1" w:lastRow="0" w:firstColumn="1" w:lastColumn="0" w:noHBand="0" w:noVBand="1"/>
      </w:tblPr>
      <w:tblGrid>
        <w:gridCol w:w="1121"/>
        <w:gridCol w:w="3614"/>
        <w:gridCol w:w="2274"/>
        <w:gridCol w:w="2205"/>
      </w:tblGrid>
      <w:tr w:rsidR="002F010D" w:rsidRPr="00224ACA" w14:paraId="1B2FF892" w14:textId="77777777" w:rsidTr="007C5C01">
        <w:tc>
          <w:tcPr>
            <w:tcW w:w="1121" w:type="dxa"/>
            <w:vAlign w:val="center"/>
          </w:tcPr>
          <w:p w14:paraId="2A3A30CE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Nr etapu</w:t>
            </w:r>
          </w:p>
        </w:tc>
        <w:tc>
          <w:tcPr>
            <w:tcW w:w="3614" w:type="dxa"/>
            <w:vAlign w:val="center"/>
          </w:tcPr>
          <w:p w14:paraId="156F0649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Zakres przedmiotowy etapu</w:t>
            </w:r>
          </w:p>
        </w:tc>
        <w:tc>
          <w:tcPr>
            <w:tcW w:w="2274" w:type="dxa"/>
            <w:vAlign w:val="center"/>
          </w:tcPr>
          <w:p w14:paraId="5F50E1E1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Termin realizacji etapu</w:t>
            </w:r>
          </w:p>
          <w:p w14:paraId="3CF659E4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(dni kalendarzowe)</w:t>
            </w:r>
          </w:p>
        </w:tc>
        <w:tc>
          <w:tcPr>
            <w:tcW w:w="2205" w:type="dxa"/>
            <w:vAlign w:val="center"/>
          </w:tcPr>
          <w:p w14:paraId="51E361E9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Termin realizacji liczony od:</w:t>
            </w:r>
          </w:p>
        </w:tc>
      </w:tr>
      <w:tr w:rsidR="002F010D" w:rsidRPr="00224ACA" w14:paraId="337E9AFA" w14:textId="77777777" w:rsidTr="007C5C01">
        <w:tc>
          <w:tcPr>
            <w:tcW w:w="1121" w:type="dxa"/>
            <w:vAlign w:val="center"/>
          </w:tcPr>
          <w:p w14:paraId="1A5FB31C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14" w:type="dxa"/>
            <w:vAlign w:val="center"/>
          </w:tcPr>
          <w:p w14:paraId="64670A3E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24ACA">
              <w:rPr>
                <w:rFonts w:ascii="Arial" w:eastAsia="Calibri" w:hAnsi="Arial" w:cs="Arial"/>
                <w:sz w:val="22"/>
                <w:szCs w:val="22"/>
                <w:lang w:eastAsia="en-US"/>
              </w:rPr>
              <w:t>Opracowanie koncepcji</w:t>
            </w:r>
          </w:p>
          <w:p w14:paraId="6000DAE4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Projektu.</w:t>
            </w:r>
          </w:p>
        </w:tc>
        <w:tc>
          <w:tcPr>
            <w:tcW w:w="2274" w:type="dxa"/>
            <w:vAlign w:val="center"/>
          </w:tcPr>
          <w:p w14:paraId="1BDA4C06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205" w:type="dxa"/>
            <w:vAlign w:val="center"/>
          </w:tcPr>
          <w:p w14:paraId="20A34AF0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306C31AA" w14:textId="77777777" w:rsidTr="007C5C01">
        <w:tc>
          <w:tcPr>
            <w:tcW w:w="1121" w:type="dxa"/>
            <w:vAlign w:val="center"/>
          </w:tcPr>
          <w:p w14:paraId="1B0C2EBB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14" w:type="dxa"/>
            <w:vAlign w:val="center"/>
          </w:tcPr>
          <w:p w14:paraId="3D698178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Zatwierdzenie dokumentacji</w:t>
            </w:r>
          </w:p>
          <w:p w14:paraId="1398A1A7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Projektowej wielobranżowej</w:t>
            </w:r>
          </w:p>
          <w:p w14:paraId="617E3AF7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(budowlanej)</w:t>
            </w:r>
          </w:p>
        </w:tc>
        <w:tc>
          <w:tcPr>
            <w:tcW w:w="2274" w:type="dxa"/>
            <w:vAlign w:val="center"/>
          </w:tcPr>
          <w:p w14:paraId="42A8F185" w14:textId="4A36AC0B" w:rsidR="002F010D" w:rsidRPr="00074D84" w:rsidRDefault="00B8056A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2F010D" w:rsidRPr="00074D8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05" w:type="dxa"/>
            <w:vAlign w:val="center"/>
          </w:tcPr>
          <w:p w14:paraId="66464259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27F2C354" w14:textId="77777777" w:rsidTr="007C5C01">
        <w:tc>
          <w:tcPr>
            <w:tcW w:w="1121" w:type="dxa"/>
            <w:vAlign w:val="center"/>
          </w:tcPr>
          <w:p w14:paraId="41BA1EB9" w14:textId="0B7CC069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3</w:t>
            </w:r>
            <w:r w:rsidR="00C2603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14" w:type="dxa"/>
            <w:vAlign w:val="center"/>
          </w:tcPr>
          <w:p w14:paraId="1C39827D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Zatwierdzenie dokumentacji</w:t>
            </w:r>
          </w:p>
          <w:p w14:paraId="654FC2BC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Projektowej wielobranżowej</w:t>
            </w:r>
          </w:p>
          <w:p w14:paraId="3FEE9185" w14:textId="77777777" w:rsidR="002F010D" w:rsidRPr="00224ACA" w:rsidRDefault="002F010D" w:rsidP="007C5C01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(wykonawczej), pozyskanie niezbędnych decyzji administracyjnych i wszystkich niezbędnych uzgodnień</w:t>
            </w:r>
          </w:p>
        </w:tc>
        <w:tc>
          <w:tcPr>
            <w:tcW w:w="2274" w:type="dxa"/>
            <w:vAlign w:val="center"/>
          </w:tcPr>
          <w:p w14:paraId="3E517262" w14:textId="09C44E7B" w:rsidR="002F010D" w:rsidRPr="00074D84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74D84">
              <w:rPr>
                <w:rFonts w:ascii="Arial" w:hAnsi="Arial" w:cs="Arial"/>
                <w:sz w:val="22"/>
                <w:szCs w:val="22"/>
              </w:rPr>
              <w:t>15</w:t>
            </w:r>
            <w:r w:rsidR="00B8056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05" w:type="dxa"/>
            <w:vAlign w:val="center"/>
          </w:tcPr>
          <w:p w14:paraId="559DF5FD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3C822388" w14:textId="77777777" w:rsidTr="007C5C01">
        <w:tc>
          <w:tcPr>
            <w:tcW w:w="1121" w:type="dxa"/>
            <w:vAlign w:val="center"/>
          </w:tcPr>
          <w:p w14:paraId="273C2DE2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614" w:type="dxa"/>
            <w:vAlign w:val="center"/>
          </w:tcPr>
          <w:p w14:paraId="4AB8EBB3" w14:textId="77777777" w:rsidR="002F010D" w:rsidRPr="00224ACA" w:rsidRDefault="002F010D" w:rsidP="007C5C01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 xml:space="preserve">Wykonanie robót budowlanych związanych budową </w:t>
            </w:r>
            <w:r w:rsidRPr="002F010D">
              <w:rPr>
                <w:rFonts w:ascii="Arial" w:hAnsi="Arial" w:cs="Arial"/>
                <w:sz w:val="22"/>
                <w:szCs w:val="22"/>
              </w:rPr>
              <w:t>miejsc parkingowych</w:t>
            </w:r>
          </w:p>
        </w:tc>
        <w:tc>
          <w:tcPr>
            <w:tcW w:w="2274" w:type="dxa"/>
            <w:vAlign w:val="center"/>
          </w:tcPr>
          <w:p w14:paraId="33371F80" w14:textId="71858B6C" w:rsidR="002F010D" w:rsidRPr="00074D84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74D84">
              <w:rPr>
                <w:rFonts w:ascii="Arial" w:hAnsi="Arial" w:cs="Arial"/>
                <w:sz w:val="22"/>
                <w:szCs w:val="22"/>
              </w:rPr>
              <w:t>2</w:t>
            </w:r>
            <w:r w:rsidR="00B8056A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2205" w:type="dxa"/>
            <w:vAlign w:val="center"/>
          </w:tcPr>
          <w:p w14:paraId="64C0336F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5928A278" w14:textId="77777777" w:rsidTr="007C5C01">
        <w:tc>
          <w:tcPr>
            <w:tcW w:w="1121" w:type="dxa"/>
            <w:vAlign w:val="center"/>
          </w:tcPr>
          <w:p w14:paraId="6799FC0F" w14:textId="4BEE35EA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5</w:t>
            </w:r>
            <w:r w:rsidR="00C2603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14" w:type="dxa"/>
            <w:vAlign w:val="center"/>
          </w:tcPr>
          <w:p w14:paraId="1967BB9F" w14:textId="7E8189BE" w:rsidR="002F010D" w:rsidRPr="00224ACA" w:rsidRDefault="002F010D" w:rsidP="007C5C01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Przeprowadzenie odbioru technicznego</w:t>
            </w:r>
            <w:r w:rsidRPr="00224ACA">
              <w:rPr>
                <w:rFonts w:ascii="Arial" w:hAnsi="Arial" w:cs="Arial"/>
                <w:sz w:val="22"/>
                <w:szCs w:val="22"/>
              </w:rPr>
              <w:br/>
              <w:t xml:space="preserve">/końcowego wraz </w:t>
            </w:r>
            <w:r w:rsidRPr="00224ACA">
              <w:rPr>
                <w:rFonts w:ascii="Arial" w:hAnsi="Arial" w:cs="Arial"/>
                <w:sz w:val="22"/>
                <w:szCs w:val="22"/>
              </w:rPr>
              <w:br/>
              <w:t>z przekazaniem kompletnej dokumentacji powykonawczej</w:t>
            </w:r>
            <w:r w:rsidRPr="00224ACA">
              <w:rPr>
                <w:rFonts w:ascii="Arial" w:hAnsi="Arial" w:cs="Arial"/>
                <w:sz w:val="22"/>
                <w:szCs w:val="22"/>
              </w:rPr>
              <w:br/>
              <w:t>i pozwolenia na użytkowanie</w:t>
            </w:r>
          </w:p>
        </w:tc>
        <w:tc>
          <w:tcPr>
            <w:tcW w:w="2274" w:type="dxa"/>
            <w:vAlign w:val="center"/>
          </w:tcPr>
          <w:p w14:paraId="3B957304" w14:textId="5F0BEBE8" w:rsidR="002F010D" w:rsidRPr="000F6702" w:rsidRDefault="002F010D" w:rsidP="007C5C01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  <w:highlight w:val="red"/>
              </w:rPr>
            </w:pPr>
            <w:r w:rsidRPr="007C5C01">
              <w:rPr>
                <w:rFonts w:ascii="Arial" w:hAnsi="Arial" w:cs="Arial"/>
                <w:sz w:val="22"/>
                <w:szCs w:val="22"/>
              </w:rPr>
              <w:t>2</w:t>
            </w:r>
            <w:r w:rsidR="007C5C01">
              <w:rPr>
                <w:rFonts w:ascii="Arial" w:hAnsi="Arial" w:cs="Arial"/>
                <w:sz w:val="22"/>
                <w:szCs w:val="22"/>
              </w:rPr>
              <w:t>1</w:t>
            </w:r>
            <w:r w:rsidRPr="007C5C01">
              <w:rPr>
                <w:rFonts w:ascii="Arial" w:hAnsi="Arial" w:cs="Arial"/>
                <w:sz w:val="22"/>
                <w:szCs w:val="22"/>
              </w:rPr>
              <w:t>0 (jednak nie później niż do dnia 30.1</w:t>
            </w:r>
            <w:r w:rsidR="007C5C01">
              <w:rPr>
                <w:rFonts w:ascii="Arial" w:hAnsi="Arial" w:cs="Arial"/>
                <w:sz w:val="22"/>
                <w:szCs w:val="22"/>
              </w:rPr>
              <w:t>2</w:t>
            </w:r>
            <w:r w:rsidRPr="007C5C01">
              <w:rPr>
                <w:rFonts w:ascii="Arial" w:hAnsi="Arial" w:cs="Arial"/>
                <w:sz w:val="22"/>
                <w:szCs w:val="22"/>
              </w:rPr>
              <w:t>.2026 r.</w:t>
            </w:r>
            <w:r w:rsidR="00BC5C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05" w:type="dxa"/>
            <w:vAlign w:val="center"/>
          </w:tcPr>
          <w:p w14:paraId="6F6A3964" w14:textId="77777777" w:rsidR="002F010D" w:rsidRPr="00224ACA" w:rsidRDefault="002F010D" w:rsidP="007C5C01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</w:tbl>
    <w:p w14:paraId="27C57DE3" w14:textId="77777777" w:rsidR="002F010D" w:rsidRDefault="002F010D" w:rsidP="00FD48AE">
      <w:pPr>
        <w:pStyle w:val="NormalnyWeb"/>
        <w:tabs>
          <w:tab w:val="left" w:pos="284"/>
        </w:tabs>
        <w:spacing w:before="0" w:beforeAutospacing="0" w:after="0" w:line="360" w:lineRule="auto"/>
        <w:ind w:left="284" w:right="-3"/>
        <w:jc w:val="both"/>
        <w:rPr>
          <w:rFonts w:ascii="Arial" w:hAnsi="Arial" w:cs="Arial"/>
          <w:sz w:val="22"/>
          <w:szCs w:val="22"/>
        </w:rPr>
      </w:pPr>
    </w:p>
    <w:p w14:paraId="22820013" w14:textId="77777777" w:rsidR="00DC6752" w:rsidRPr="008C3675" w:rsidRDefault="00DC6752" w:rsidP="007C5C01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b/>
          <w:color w:val="000000" w:themeColor="text1"/>
          <w:sz w:val="22"/>
          <w:szCs w:val="22"/>
        </w:rPr>
      </w:pPr>
      <w:r w:rsidRPr="008C3675">
        <w:rPr>
          <w:rFonts w:ascii="Arial" w:hAnsi="Arial" w:cs="Arial"/>
          <w:color w:val="000000" w:themeColor="text1"/>
          <w:sz w:val="22"/>
          <w:szCs w:val="22"/>
        </w:rPr>
        <w:t>Szczegółowy Opis Przedmiotu Zamówienia stanowi Załącznik nr 1 do SWZ – Program Funkcjonalno- Użytkowy (dalej: „</w:t>
      </w:r>
      <w:r w:rsidRPr="008C3675">
        <w:rPr>
          <w:rFonts w:ascii="Arial" w:hAnsi="Arial" w:cs="Arial"/>
          <w:b/>
          <w:color w:val="000000" w:themeColor="text1"/>
          <w:sz w:val="22"/>
          <w:szCs w:val="22"/>
        </w:rPr>
        <w:t>PFU</w:t>
      </w:r>
      <w:r w:rsidRPr="008C3675">
        <w:rPr>
          <w:rFonts w:ascii="Arial" w:hAnsi="Arial" w:cs="Arial"/>
          <w:color w:val="000000" w:themeColor="text1"/>
          <w:sz w:val="22"/>
          <w:szCs w:val="22"/>
        </w:rPr>
        <w:t>”).</w:t>
      </w:r>
    </w:p>
    <w:p w14:paraId="1F3FA1E7" w14:textId="775DF7FB" w:rsidR="00247812" w:rsidRPr="00561DF3" w:rsidRDefault="00392193" w:rsidP="007C5C01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47812" w:rsidRPr="00DC6752">
        <w:rPr>
          <w:rFonts w:ascii="Arial" w:hAnsi="Arial" w:cs="Arial"/>
          <w:sz w:val="22"/>
          <w:szCs w:val="22"/>
        </w:rPr>
        <w:t>nie jest podzielony</w:t>
      </w:r>
      <w:r w:rsidR="00A6249C" w:rsidRPr="00561DF3">
        <w:rPr>
          <w:rFonts w:ascii="Arial" w:hAnsi="Arial" w:cs="Arial"/>
          <w:sz w:val="22"/>
          <w:szCs w:val="22"/>
        </w:rPr>
        <w:t xml:space="preserve"> na</w:t>
      </w:r>
      <w:r w:rsidR="00605A46" w:rsidRPr="00561DF3">
        <w:rPr>
          <w:rFonts w:ascii="Arial" w:hAnsi="Arial" w:cs="Arial"/>
          <w:sz w:val="22"/>
          <w:szCs w:val="22"/>
        </w:rPr>
        <w:t xml:space="preserve">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AC1134">
        <w:rPr>
          <w:rFonts w:ascii="Arial" w:hAnsi="Arial" w:cs="Arial"/>
          <w:sz w:val="22"/>
          <w:szCs w:val="22"/>
        </w:rPr>
        <w:t>.</w:t>
      </w:r>
    </w:p>
    <w:p w14:paraId="7A8D81A4" w14:textId="77777777" w:rsidR="00DC6752" w:rsidRDefault="00DC6752" w:rsidP="007C5C01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C6752">
        <w:rPr>
          <w:rFonts w:ascii="Arial" w:hAnsi="Arial" w:cs="Arial"/>
          <w:sz w:val="22"/>
          <w:szCs w:val="22"/>
        </w:rPr>
        <w:t>Zamawiający nie dopuszcza możliwość składania ofert częściowych.</w:t>
      </w:r>
    </w:p>
    <w:p w14:paraId="6F078BC0" w14:textId="2A07706D" w:rsidR="006078D1" w:rsidRPr="00561DF3" w:rsidRDefault="006078D1" w:rsidP="007C5C01">
      <w:pPr>
        <w:pStyle w:val="Tekstpodstawowywcity"/>
        <w:numPr>
          <w:ilvl w:val="0"/>
          <w:numId w:val="14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A55EAE">
        <w:rPr>
          <w:sz w:val="22"/>
          <w:szCs w:val="22"/>
        </w:rPr>
        <w:t xml:space="preserve">Zamawiający </w:t>
      </w:r>
      <w:r w:rsidR="00516C4E" w:rsidRPr="00A55EAE">
        <w:rPr>
          <w:sz w:val="22"/>
          <w:szCs w:val="22"/>
        </w:rPr>
        <w:t>nie przewiduje</w:t>
      </w:r>
      <w:r w:rsidR="00A55EAE" w:rsidRPr="00A55EAE">
        <w:rPr>
          <w:sz w:val="22"/>
          <w:szCs w:val="22"/>
        </w:rPr>
        <w:t xml:space="preserve"> </w:t>
      </w:r>
      <w:r w:rsidRPr="00A55EAE">
        <w:rPr>
          <w:sz w:val="22"/>
          <w:szCs w:val="22"/>
        </w:rPr>
        <w:t>udzieleni</w:t>
      </w:r>
      <w:r w:rsidR="00CE1933" w:rsidRPr="00A55EAE">
        <w:rPr>
          <w:sz w:val="22"/>
          <w:szCs w:val="22"/>
        </w:rPr>
        <w:t>a</w:t>
      </w:r>
      <w:r w:rsidRPr="00A55EAE">
        <w:rPr>
          <w:sz w:val="22"/>
          <w:szCs w:val="22"/>
        </w:rPr>
        <w:t xml:space="preserve"> </w:t>
      </w:r>
      <w:r w:rsidR="00B74666" w:rsidRPr="00A55EAE">
        <w:rPr>
          <w:sz w:val="22"/>
          <w:szCs w:val="22"/>
        </w:rPr>
        <w:t>z</w:t>
      </w:r>
      <w:r w:rsidRPr="00A55EAE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mowa </w:t>
      </w:r>
      <w:r w:rsidR="00516C4E" w:rsidRPr="0070030F">
        <w:rPr>
          <w:sz w:val="22"/>
          <w:szCs w:val="22"/>
        </w:rPr>
        <w:t>w §</w:t>
      </w:r>
      <w:r w:rsidR="008A4FB5" w:rsidRPr="0070030F">
        <w:rPr>
          <w:sz w:val="22"/>
          <w:szCs w:val="22"/>
        </w:rPr>
        <w:t xml:space="preserve"> </w:t>
      </w:r>
      <w:r w:rsidR="00516C4E" w:rsidRPr="0070030F">
        <w:rPr>
          <w:sz w:val="22"/>
          <w:szCs w:val="22"/>
        </w:rPr>
        <w:t>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zamówień.</w:t>
      </w:r>
    </w:p>
    <w:p w14:paraId="0F893E36" w14:textId="616A3A39" w:rsidR="008E7327" w:rsidRPr="00561DF3" w:rsidRDefault="00BF2E60" w:rsidP="007C5C01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lastRenderedPageBreak/>
        <w:t>Zamawiający</w:t>
      </w:r>
      <w:r w:rsidR="00252F51" w:rsidRPr="00561DF3">
        <w:rPr>
          <w:sz w:val="22"/>
          <w:szCs w:val="22"/>
        </w:rPr>
        <w:t xml:space="preserve"> wyraża zgod</w:t>
      </w:r>
      <w:r w:rsidR="00A55EAE">
        <w:rPr>
          <w:sz w:val="22"/>
          <w:szCs w:val="22"/>
        </w:rPr>
        <w:t>ę</w:t>
      </w:r>
      <w:r w:rsidR="00252F51" w:rsidRPr="00561DF3">
        <w:rPr>
          <w:sz w:val="22"/>
          <w:szCs w:val="22"/>
        </w:rPr>
        <w:t xml:space="preserve"> na powierzenie podwykonawcom realizacj</w:t>
      </w:r>
      <w:r w:rsidR="00A55EAE">
        <w:rPr>
          <w:sz w:val="22"/>
          <w:szCs w:val="22"/>
        </w:rPr>
        <w:t xml:space="preserve">e </w:t>
      </w:r>
      <w:r w:rsidR="0037685F" w:rsidRPr="00A55EAE">
        <w:rPr>
          <w:sz w:val="22"/>
          <w:szCs w:val="22"/>
        </w:rPr>
        <w:t xml:space="preserve">elementów </w:t>
      </w:r>
      <w:r w:rsidR="001B6184" w:rsidRPr="00A55EAE">
        <w:rPr>
          <w:sz w:val="22"/>
          <w:szCs w:val="22"/>
        </w:rPr>
        <w:t>Z</w:t>
      </w:r>
      <w:r w:rsidR="0037685F" w:rsidRPr="00A55EAE">
        <w:rPr>
          <w:sz w:val="22"/>
          <w:szCs w:val="22"/>
        </w:rPr>
        <w:t>amówienia</w:t>
      </w:r>
      <w:r w:rsidR="00AC1134">
        <w:rPr>
          <w:sz w:val="22"/>
          <w:szCs w:val="22"/>
        </w:rPr>
        <w:t>.</w:t>
      </w:r>
    </w:p>
    <w:p w14:paraId="77056CE0" w14:textId="3CE8AAF7" w:rsidR="00091003" w:rsidRDefault="00BF2E60" w:rsidP="007C5C01">
      <w:pPr>
        <w:pStyle w:val="NormalnyWeb"/>
        <w:numPr>
          <w:ilvl w:val="0"/>
          <w:numId w:val="14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55EAE">
        <w:rPr>
          <w:rFonts w:ascii="Arial" w:hAnsi="Arial" w:cs="Arial"/>
          <w:sz w:val="22"/>
          <w:szCs w:val="22"/>
        </w:rPr>
        <w:t>Zamawiający</w:t>
      </w:r>
      <w:r w:rsidR="00252F51" w:rsidRPr="00A55EAE">
        <w:rPr>
          <w:rFonts w:ascii="Arial" w:hAnsi="Arial" w:cs="Arial"/>
          <w:sz w:val="22"/>
          <w:szCs w:val="22"/>
        </w:rPr>
        <w:t xml:space="preserve"> żąda wskazania przez </w:t>
      </w:r>
      <w:r w:rsidR="0063464B" w:rsidRPr="00A55EAE">
        <w:rPr>
          <w:rFonts w:ascii="Arial" w:hAnsi="Arial" w:cs="Arial"/>
          <w:sz w:val="22"/>
          <w:szCs w:val="22"/>
        </w:rPr>
        <w:t>W</w:t>
      </w:r>
      <w:r w:rsidR="00252F51" w:rsidRPr="00A55EAE">
        <w:rPr>
          <w:rFonts w:ascii="Arial" w:hAnsi="Arial" w:cs="Arial"/>
          <w:sz w:val="22"/>
          <w:szCs w:val="22"/>
        </w:rPr>
        <w:t xml:space="preserve">ykonawcę w </w:t>
      </w:r>
      <w:r w:rsidR="00C33BAD" w:rsidRPr="00A55EAE">
        <w:rPr>
          <w:rFonts w:ascii="Arial" w:hAnsi="Arial" w:cs="Arial"/>
          <w:sz w:val="22"/>
          <w:szCs w:val="22"/>
        </w:rPr>
        <w:t xml:space="preserve">oświadczeniu o akceptacji SWZ </w:t>
      </w:r>
      <w:r w:rsidR="00183745" w:rsidRPr="00A55EAE">
        <w:rPr>
          <w:rFonts w:ascii="Arial" w:hAnsi="Arial" w:cs="Arial"/>
          <w:sz w:val="22"/>
          <w:szCs w:val="22"/>
        </w:rPr>
        <w:t>i </w:t>
      </w:r>
      <w:r w:rsidR="00C33BAD" w:rsidRPr="00A55EAE">
        <w:rPr>
          <w:rFonts w:ascii="Arial" w:hAnsi="Arial" w:cs="Arial"/>
          <w:sz w:val="22"/>
          <w:szCs w:val="22"/>
        </w:rPr>
        <w:t xml:space="preserve">zapisów umowy </w:t>
      </w:r>
      <w:r w:rsidR="00B74666" w:rsidRPr="00A55EAE">
        <w:rPr>
          <w:rFonts w:ascii="Arial" w:hAnsi="Arial" w:cs="Arial"/>
          <w:sz w:val="22"/>
          <w:szCs w:val="22"/>
        </w:rPr>
        <w:t xml:space="preserve">części </w:t>
      </w:r>
      <w:r w:rsidR="001B6184" w:rsidRPr="00A55EAE">
        <w:rPr>
          <w:rFonts w:ascii="Arial" w:hAnsi="Arial" w:cs="Arial"/>
          <w:sz w:val="22"/>
          <w:szCs w:val="22"/>
        </w:rPr>
        <w:t>Z</w:t>
      </w:r>
      <w:r w:rsidR="00252F51" w:rsidRPr="00A55EAE">
        <w:rPr>
          <w:rFonts w:ascii="Arial" w:hAnsi="Arial" w:cs="Arial"/>
          <w:sz w:val="22"/>
          <w:szCs w:val="22"/>
        </w:rPr>
        <w:t>amówienia, któr</w:t>
      </w:r>
      <w:r w:rsidR="00DA7F45" w:rsidRPr="00A55EAE">
        <w:rPr>
          <w:rFonts w:ascii="Arial" w:hAnsi="Arial" w:cs="Arial"/>
          <w:sz w:val="22"/>
          <w:szCs w:val="22"/>
        </w:rPr>
        <w:t>ych</w:t>
      </w:r>
      <w:r w:rsidR="00252F51" w:rsidRPr="00A55EAE">
        <w:rPr>
          <w:rFonts w:ascii="Arial" w:hAnsi="Arial" w:cs="Arial"/>
          <w:sz w:val="22"/>
          <w:szCs w:val="22"/>
        </w:rPr>
        <w:t xml:space="preserve"> wykonanie zamierza powierzyć podwykonawcom</w:t>
      </w:r>
      <w:r w:rsidR="00C33BAD" w:rsidRPr="00A55EAE">
        <w:rPr>
          <w:rFonts w:ascii="Arial" w:hAnsi="Arial" w:cs="Arial"/>
          <w:sz w:val="22"/>
          <w:szCs w:val="22"/>
        </w:rPr>
        <w:t>.</w:t>
      </w:r>
    </w:p>
    <w:p w14:paraId="4F7FE9C1" w14:textId="77777777" w:rsidR="00E06A4E" w:rsidRPr="00A55EAE" w:rsidRDefault="00E06A4E" w:rsidP="00FD48AE">
      <w:pPr>
        <w:pStyle w:val="NormalnyWeb"/>
        <w:spacing w:before="0" w:beforeAutospacing="0" w:after="0" w:line="360" w:lineRule="auto"/>
        <w:ind w:left="284" w:right="-3"/>
        <w:jc w:val="both"/>
        <w:rPr>
          <w:rFonts w:ascii="Arial" w:hAnsi="Arial" w:cs="Arial"/>
          <w:sz w:val="22"/>
          <w:szCs w:val="22"/>
        </w:rPr>
      </w:pPr>
    </w:p>
    <w:p w14:paraId="6C486C01" w14:textId="77777777" w:rsidR="00900672" w:rsidRPr="00561DF3" w:rsidRDefault="00B564BE" w:rsidP="007C5C01">
      <w:pPr>
        <w:pStyle w:val="Nagwek1"/>
      </w:pPr>
      <w:bookmarkStart w:id="4" w:name="_Toc226549295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7C5C01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7C5C01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388B8CEF" w:rsidR="00900672" w:rsidRPr="00561DF3" w:rsidRDefault="00BC0E7C" w:rsidP="007C5C01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>gospodarczej</w:t>
      </w:r>
      <w:r w:rsidR="00FF0765">
        <w:rPr>
          <w:rFonts w:ascii="Arial" w:hAnsi="Arial" w:cs="Arial"/>
          <w:sz w:val="22"/>
          <w:szCs w:val="22"/>
        </w:rPr>
        <w:t xml:space="preserve"> </w:t>
      </w:r>
      <w:r w:rsidR="00FF0765">
        <w:rPr>
          <w:rFonts w:ascii="Arial" w:hAnsi="Arial" w:cs="Arial"/>
          <w:sz w:val="22"/>
          <w:szCs w:val="22"/>
        </w:rPr>
        <w:br/>
      </w:r>
      <w:r w:rsidR="003262CB">
        <w:rPr>
          <w:rFonts w:ascii="Arial" w:hAnsi="Arial" w:cs="Arial"/>
          <w:sz w:val="22"/>
          <w:szCs w:val="22"/>
        </w:rPr>
        <w:t xml:space="preserve">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7C5C01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7C5C01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36B98753" w:rsidR="0020224E" w:rsidRDefault="00DA7F45" w:rsidP="007C5C01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</w:t>
      </w:r>
      <w:r w:rsidR="00A55EAE">
        <w:rPr>
          <w:rFonts w:ascii="Arial" w:hAnsi="Arial" w:cs="Arial"/>
          <w:sz w:val="22"/>
          <w:szCs w:val="22"/>
        </w:rPr>
        <w:t xml:space="preserve"> </w:t>
      </w:r>
      <w:r w:rsidR="003F1A01" w:rsidRPr="00235DD1" w:rsidDel="00772AA8">
        <w:rPr>
          <w:rFonts w:ascii="Arial" w:hAnsi="Arial" w:cs="Arial"/>
          <w:sz w:val="22"/>
          <w:szCs w:val="22"/>
        </w:rPr>
        <w:t>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6C120D1" w14:textId="3B288B04" w:rsidR="003F1A01" w:rsidRPr="003C50B4" w:rsidRDefault="00235DD1" w:rsidP="007C5C01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Del="00772AA8">
        <w:rPr>
          <w:rFonts w:ascii="Arial" w:hAnsi="Arial" w:cs="Arial"/>
          <w:sz w:val="22"/>
          <w:szCs w:val="22"/>
        </w:rPr>
        <w:t>5a)</w:t>
      </w:r>
      <w:r w:rsidR="00A55EAE">
        <w:rPr>
          <w:rFonts w:ascii="Arial" w:hAnsi="Arial" w:cs="Arial"/>
          <w:sz w:val="22"/>
          <w:szCs w:val="22"/>
        </w:rPr>
        <w:tab/>
      </w:r>
      <w:r w:rsidR="0020224E" w:rsidRPr="00A55EAE">
        <w:rPr>
          <w:rFonts w:ascii="Arial" w:hAnsi="Arial" w:cs="Arial"/>
          <w:sz w:val="22"/>
          <w:szCs w:val="22"/>
        </w:rPr>
        <w:t>którego oferta nie podlega odrzuceniu na podstawie §</w:t>
      </w:r>
      <w:r w:rsidR="00A55EAE" w:rsidRPr="00A55EAE">
        <w:rPr>
          <w:rFonts w:ascii="Arial" w:hAnsi="Arial" w:cs="Arial"/>
          <w:sz w:val="22"/>
          <w:szCs w:val="22"/>
        </w:rPr>
        <w:t xml:space="preserve"> </w:t>
      </w:r>
      <w:r w:rsidR="0020224E" w:rsidRPr="00A55EAE">
        <w:rPr>
          <w:rFonts w:ascii="Arial" w:hAnsi="Arial" w:cs="Arial"/>
          <w:sz w:val="22"/>
          <w:szCs w:val="22"/>
        </w:rPr>
        <w:t>30 ust. 2</w:t>
      </w:r>
      <w:r w:rsidR="007E2CFA">
        <w:rPr>
          <w:rFonts w:ascii="Arial" w:hAnsi="Arial" w:cs="Arial"/>
          <w:sz w:val="22"/>
          <w:szCs w:val="22"/>
        </w:rPr>
        <w:t xml:space="preserve"> </w:t>
      </w:r>
      <w:r w:rsidR="007E2CFA" w:rsidRPr="006A0C53" w:rsidDel="00772AA8">
        <w:rPr>
          <w:rFonts w:ascii="Arial" w:hAnsi="Arial" w:cs="Arial"/>
          <w:sz w:val="22"/>
          <w:szCs w:val="22"/>
        </w:rPr>
        <w:t>Regulaminu</w:t>
      </w:r>
      <w:r w:rsidR="007E2CFA">
        <w:rPr>
          <w:rFonts w:ascii="Arial" w:hAnsi="Arial" w:cs="Arial"/>
          <w:sz w:val="22"/>
          <w:szCs w:val="22"/>
        </w:rPr>
        <w:t>;</w:t>
      </w:r>
    </w:p>
    <w:p w14:paraId="438BE4D3" w14:textId="75A69F91" w:rsidR="003C50B4" w:rsidRPr="003C50B4" w:rsidRDefault="003C50B4" w:rsidP="007C5C01">
      <w:pPr>
        <w:pStyle w:val="Akapitzlist"/>
        <w:numPr>
          <w:ilvl w:val="0"/>
          <w:numId w:val="62"/>
        </w:numPr>
        <w:tabs>
          <w:tab w:val="left" w:pos="567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któr</w:t>
      </w:r>
      <w:r w:rsidR="0020224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 podlega wykluczeniu z postępowania na podstawie </w:t>
      </w:r>
      <w:r w:rsidRPr="003C50B4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ochronie bezpie</w:t>
      </w:r>
      <w:r w:rsidR="0035269E">
        <w:rPr>
          <w:rFonts w:ascii="Arial" w:hAnsi="Arial" w:cs="Arial"/>
          <w:sz w:val="22"/>
          <w:szCs w:val="22"/>
        </w:rPr>
        <w:t xml:space="preserve">czeństwa narodowego </w:t>
      </w:r>
      <w:r w:rsidR="00FF0765">
        <w:rPr>
          <w:rFonts w:ascii="Arial" w:hAnsi="Arial" w:cs="Arial"/>
          <w:sz w:val="22"/>
          <w:szCs w:val="22"/>
        </w:rPr>
        <w:br/>
      </w:r>
      <w:r w:rsidR="0035269E">
        <w:rPr>
          <w:rFonts w:ascii="Arial" w:hAnsi="Arial" w:cs="Arial"/>
          <w:sz w:val="22"/>
          <w:szCs w:val="22"/>
        </w:rPr>
        <w:t>(</w:t>
      </w:r>
      <w:proofErr w:type="spellStart"/>
      <w:r w:rsidR="00DC2751" w:rsidRPr="00DC2751">
        <w:rPr>
          <w:rFonts w:ascii="Arial" w:hAnsi="Arial" w:cs="Arial"/>
          <w:sz w:val="22"/>
          <w:szCs w:val="22"/>
        </w:rPr>
        <w:t>t.j</w:t>
      </w:r>
      <w:proofErr w:type="spellEnd"/>
      <w:r w:rsidR="00DC2751" w:rsidRPr="00DC2751">
        <w:rPr>
          <w:rFonts w:ascii="Arial" w:hAnsi="Arial" w:cs="Arial"/>
          <w:sz w:val="22"/>
          <w:szCs w:val="22"/>
        </w:rPr>
        <w:t xml:space="preserve">. </w:t>
      </w:r>
      <w:r w:rsidR="00E06A4E" w:rsidRPr="00E06A4E">
        <w:rPr>
          <w:rFonts w:ascii="Arial" w:hAnsi="Arial" w:cs="Arial"/>
          <w:sz w:val="22"/>
          <w:szCs w:val="22"/>
        </w:rPr>
        <w:t>Dz.U. z 2025 r., poz. 514</w:t>
      </w:r>
      <w:r w:rsidRPr="003C50B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73D0E01C" w:rsidR="006863AB" w:rsidRPr="007C5C01" w:rsidRDefault="006863AB" w:rsidP="007C5C01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7C5C01">
        <w:rPr>
          <w:rFonts w:ascii="Arial" w:hAnsi="Arial" w:cs="Arial"/>
          <w:sz w:val="22"/>
          <w:szCs w:val="22"/>
        </w:rPr>
        <w:t xml:space="preserve">Zamawiający </w:t>
      </w:r>
      <w:r w:rsidR="002663D2" w:rsidRPr="007C5C01">
        <w:rPr>
          <w:rFonts w:ascii="Arial" w:hAnsi="Arial" w:cs="Arial"/>
          <w:sz w:val="22"/>
          <w:szCs w:val="22"/>
        </w:rPr>
        <w:t xml:space="preserve">ustala następujące szczegółowe warunki udziału w </w:t>
      </w:r>
      <w:r w:rsidR="00D91D2B" w:rsidRPr="007C5C01">
        <w:rPr>
          <w:rFonts w:ascii="Arial" w:hAnsi="Arial" w:cs="Arial"/>
          <w:sz w:val="22"/>
          <w:szCs w:val="22"/>
        </w:rPr>
        <w:t>P</w:t>
      </w:r>
      <w:r w:rsidR="002663D2" w:rsidRPr="007C5C01">
        <w:rPr>
          <w:rFonts w:ascii="Arial" w:hAnsi="Arial" w:cs="Arial"/>
          <w:sz w:val="22"/>
          <w:szCs w:val="22"/>
        </w:rPr>
        <w:t>ostepowaniu:</w:t>
      </w:r>
    </w:p>
    <w:p w14:paraId="4FBD98B3" w14:textId="79A87A9F" w:rsidR="003262CB" w:rsidRPr="00E028D0" w:rsidRDefault="003262CB" w:rsidP="007C5C01">
      <w:pPr>
        <w:pStyle w:val="Akapitzlist"/>
        <w:numPr>
          <w:ilvl w:val="0"/>
          <w:numId w:val="82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E028D0"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="00CE20EF" w:rsidRPr="00E028D0">
        <w:rPr>
          <w:rFonts w:ascii="Arial" w:hAnsi="Arial" w:cs="Arial"/>
          <w:color w:val="000000" w:themeColor="text1"/>
          <w:sz w:val="22"/>
          <w:szCs w:val="22"/>
          <w14:ligatures w14:val="standardContextual"/>
        </w:rPr>
        <w:t>nie wyznacza szczegółowych warunków udziału w </w:t>
      </w:r>
      <w:r w:rsidR="00D91D2B" w:rsidRPr="00E028D0">
        <w:rPr>
          <w:rFonts w:ascii="Arial" w:hAnsi="Arial" w:cs="Arial"/>
          <w:color w:val="000000" w:themeColor="text1"/>
          <w:sz w:val="22"/>
          <w:szCs w:val="22"/>
          <w14:ligatures w14:val="standardContextual"/>
        </w:rPr>
        <w:t>P</w:t>
      </w:r>
      <w:r w:rsidR="00CE20EF" w:rsidRPr="00E028D0">
        <w:rPr>
          <w:rFonts w:ascii="Arial" w:hAnsi="Arial" w:cs="Arial"/>
          <w:color w:val="000000" w:themeColor="text1"/>
          <w:sz w:val="22"/>
          <w:szCs w:val="22"/>
          <w14:ligatures w14:val="standardContextual"/>
        </w:rPr>
        <w:t>ostępowaniu</w:t>
      </w:r>
      <w:r w:rsidR="005D4892" w:rsidRPr="00E028D0">
        <w:rPr>
          <w:rFonts w:ascii="Arial" w:hAnsi="Arial" w:cs="Arial"/>
          <w:i/>
          <w:sz w:val="22"/>
          <w:szCs w:val="22"/>
        </w:rPr>
        <w:t>.</w:t>
      </w:r>
    </w:p>
    <w:p w14:paraId="180A2278" w14:textId="77777777" w:rsidR="00E028D0" w:rsidRPr="00E028D0" w:rsidRDefault="002663D2" w:rsidP="007C5C01">
      <w:pPr>
        <w:numPr>
          <w:ilvl w:val="0"/>
          <w:numId w:val="82"/>
        </w:numPr>
        <w:tabs>
          <w:tab w:val="left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E028D0">
        <w:rPr>
          <w:rFonts w:ascii="Arial" w:hAnsi="Arial" w:cs="Arial"/>
          <w:sz w:val="22"/>
          <w:szCs w:val="22"/>
        </w:rPr>
        <w:t>w zakresie posiadania uprawnień do</w:t>
      </w:r>
      <w:r w:rsidR="00B756A1" w:rsidRPr="00E028D0">
        <w:rPr>
          <w:rFonts w:ascii="Arial" w:hAnsi="Arial" w:cs="Arial"/>
          <w:sz w:val="22"/>
          <w:szCs w:val="22"/>
        </w:rPr>
        <w:t xml:space="preserve"> </w:t>
      </w:r>
      <w:r w:rsidR="005D4892" w:rsidRPr="00E028D0">
        <w:rPr>
          <w:rFonts w:ascii="Arial" w:hAnsi="Arial" w:cs="Arial"/>
          <w:sz w:val="22"/>
          <w:szCs w:val="22"/>
        </w:rPr>
        <w:t>prowadzenia</w:t>
      </w:r>
      <w:r w:rsidRPr="00E028D0">
        <w:rPr>
          <w:rFonts w:ascii="Arial" w:hAnsi="Arial" w:cs="Arial"/>
          <w:sz w:val="22"/>
          <w:szCs w:val="22"/>
        </w:rPr>
        <w:t xml:space="preserve"> określonej działalności</w:t>
      </w:r>
      <w:r w:rsidR="00B756A1" w:rsidRPr="00E028D0">
        <w:rPr>
          <w:rFonts w:ascii="Arial" w:hAnsi="Arial" w:cs="Arial"/>
          <w:sz w:val="22"/>
          <w:szCs w:val="22"/>
        </w:rPr>
        <w:t xml:space="preserve"> gospodarczej lub zawodowej</w:t>
      </w:r>
      <w:r w:rsidR="006863AB" w:rsidRPr="00E028D0">
        <w:rPr>
          <w:rFonts w:ascii="Arial" w:hAnsi="Arial" w:cs="Arial"/>
          <w:sz w:val="22"/>
          <w:szCs w:val="22"/>
        </w:rPr>
        <w:t>,</w:t>
      </w:r>
      <w:r w:rsidRPr="00E028D0">
        <w:rPr>
          <w:rFonts w:ascii="Arial" w:hAnsi="Arial" w:cs="Arial"/>
          <w:sz w:val="22"/>
          <w:szCs w:val="22"/>
        </w:rPr>
        <w:t xml:space="preserve"> Zamawiający</w:t>
      </w:r>
      <w:r w:rsidR="00B756A1" w:rsidRPr="00E028D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55EAE" w:rsidRPr="00E028D0">
        <w:rPr>
          <w:rFonts w:ascii="Arial" w:hAnsi="Arial" w:cs="Arial"/>
          <w:color w:val="000000" w:themeColor="text1"/>
          <w:sz w:val="22"/>
          <w:szCs w:val="22"/>
        </w:rPr>
        <w:t xml:space="preserve">nie wyznacza szczegółowych warunków udziału w Postępowaniu; </w:t>
      </w:r>
    </w:p>
    <w:p w14:paraId="27360021" w14:textId="076064DD" w:rsidR="00E028D0" w:rsidRPr="00E028D0" w:rsidRDefault="007634A3" w:rsidP="007C5C01">
      <w:pPr>
        <w:numPr>
          <w:ilvl w:val="0"/>
          <w:numId w:val="82"/>
        </w:numPr>
        <w:tabs>
          <w:tab w:val="left" w:pos="284"/>
          <w:tab w:val="num" w:pos="709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E028D0">
        <w:rPr>
          <w:rFonts w:ascii="Arial" w:hAnsi="Arial" w:cs="Arial"/>
          <w:sz w:val="22"/>
          <w:szCs w:val="22"/>
        </w:rPr>
        <w:t>w</w:t>
      </w:r>
      <w:r w:rsidR="00124169" w:rsidRPr="00E028D0">
        <w:rPr>
          <w:rFonts w:ascii="Arial" w:hAnsi="Arial" w:cs="Arial"/>
          <w:sz w:val="22"/>
          <w:szCs w:val="22"/>
        </w:rPr>
        <w:t xml:space="preserve"> zakresie </w:t>
      </w:r>
      <w:r w:rsidR="00BA3DF7" w:rsidRPr="00E028D0">
        <w:rPr>
          <w:rFonts w:ascii="Arial" w:hAnsi="Arial" w:cs="Arial"/>
          <w:sz w:val="22"/>
          <w:szCs w:val="22"/>
        </w:rPr>
        <w:t xml:space="preserve">znajdowania się w odpowiedniej </w:t>
      </w:r>
      <w:r w:rsidR="00992865" w:rsidRPr="00E028D0">
        <w:rPr>
          <w:rFonts w:ascii="Arial" w:hAnsi="Arial" w:cs="Arial"/>
          <w:sz w:val="22"/>
          <w:szCs w:val="22"/>
        </w:rPr>
        <w:t xml:space="preserve">sytuacji ekonomicznej lub finansowej </w:t>
      </w:r>
      <w:r w:rsidR="00124169" w:rsidRPr="00E028D0">
        <w:rPr>
          <w:rFonts w:ascii="Arial" w:hAnsi="Arial" w:cs="Arial"/>
          <w:sz w:val="22"/>
          <w:szCs w:val="22"/>
        </w:rPr>
        <w:t xml:space="preserve">Zamawiający </w:t>
      </w:r>
      <w:r w:rsidR="00A55EAE" w:rsidRPr="00E028D0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nie wyznacza szczegółowych warunków udziału w Postępowaniu;</w:t>
      </w:r>
      <w:r w:rsidR="00A55EAE" w:rsidRPr="00E028D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9195BF0" w14:textId="163FC35A" w:rsidR="00E028D0" w:rsidRPr="007C5C01" w:rsidRDefault="007634A3" w:rsidP="007C5C01">
      <w:pPr>
        <w:numPr>
          <w:ilvl w:val="0"/>
          <w:numId w:val="82"/>
        </w:numPr>
        <w:tabs>
          <w:tab w:val="left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7C5C01">
        <w:rPr>
          <w:rFonts w:ascii="Arial" w:hAnsi="Arial" w:cs="Arial"/>
          <w:sz w:val="22"/>
          <w:szCs w:val="22"/>
        </w:rPr>
        <w:t xml:space="preserve">w </w:t>
      </w:r>
      <w:r w:rsidR="00124169" w:rsidRPr="007C5C01">
        <w:rPr>
          <w:rFonts w:ascii="Arial" w:hAnsi="Arial" w:cs="Arial"/>
          <w:sz w:val="22"/>
          <w:szCs w:val="22"/>
        </w:rPr>
        <w:t xml:space="preserve">zakresie posiadanej </w:t>
      </w:r>
      <w:r w:rsidR="00992865" w:rsidRPr="007C5C01">
        <w:rPr>
          <w:rFonts w:ascii="Arial" w:hAnsi="Arial" w:cs="Arial"/>
          <w:sz w:val="22"/>
          <w:szCs w:val="22"/>
        </w:rPr>
        <w:t>zdolności technicznej lub zawodowej</w:t>
      </w:r>
      <w:r w:rsidR="00124169" w:rsidRPr="007C5C01" w:rsidDel="00BF01BA">
        <w:rPr>
          <w:rFonts w:ascii="Arial" w:hAnsi="Arial" w:cs="Arial"/>
          <w:sz w:val="22"/>
          <w:szCs w:val="22"/>
        </w:rPr>
        <w:t xml:space="preserve"> </w:t>
      </w:r>
      <w:r w:rsidR="00124169" w:rsidRPr="007C5C01">
        <w:rPr>
          <w:rFonts w:ascii="Arial" w:hAnsi="Arial" w:cs="Arial"/>
          <w:sz w:val="22"/>
          <w:szCs w:val="22"/>
        </w:rPr>
        <w:t xml:space="preserve">Zamawiający </w:t>
      </w:r>
      <w:r w:rsidR="00124169" w:rsidRPr="007C5C01">
        <w:rPr>
          <w:rFonts w:ascii="Arial" w:hAnsi="Arial" w:cs="Arial"/>
          <w:iCs/>
          <w:sz w:val="22"/>
          <w:szCs w:val="22"/>
        </w:rPr>
        <w:t>uzna warunek za spełniony, jeżeli Wykonawca wykaże, że:</w:t>
      </w:r>
    </w:p>
    <w:p w14:paraId="3BC0D550" w14:textId="68FC63E8" w:rsidR="00A55EAE" w:rsidRPr="007C5C01" w:rsidRDefault="00A55EAE" w:rsidP="007C5C01">
      <w:pPr>
        <w:pStyle w:val="Akapitzlist"/>
        <w:numPr>
          <w:ilvl w:val="0"/>
          <w:numId w:val="81"/>
        </w:numPr>
        <w:tabs>
          <w:tab w:val="left" w:pos="284"/>
        </w:tabs>
        <w:spacing w:line="360" w:lineRule="auto"/>
        <w:ind w:left="1134" w:hanging="425"/>
        <w:rPr>
          <w:rFonts w:ascii="Arial" w:hAnsi="Arial" w:cs="Arial"/>
          <w:iCs/>
          <w:sz w:val="22"/>
          <w:szCs w:val="22"/>
        </w:rPr>
      </w:pPr>
      <w:r w:rsidRPr="007C5C01">
        <w:rPr>
          <w:rFonts w:ascii="Arial" w:hAnsi="Arial" w:cs="Arial"/>
          <w:iCs/>
          <w:sz w:val="22"/>
          <w:szCs w:val="22"/>
        </w:rPr>
        <w:t>dysponuje co najmniej jedną osobą kierującą pracami budowlanymi posiadającą uprawnienia budowlane w specjalności konstrukcyjno- budowlanej lub</w:t>
      </w:r>
      <w:r w:rsidR="00FF0765" w:rsidRPr="007C5C01">
        <w:rPr>
          <w:rFonts w:ascii="Arial" w:hAnsi="Arial" w:cs="Arial"/>
          <w:iCs/>
          <w:sz w:val="22"/>
          <w:szCs w:val="22"/>
        </w:rPr>
        <w:t> </w:t>
      </w:r>
      <w:r w:rsidRPr="007C5C01">
        <w:rPr>
          <w:rFonts w:ascii="Arial" w:hAnsi="Arial" w:cs="Arial"/>
          <w:iCs/>
          <w:sz w:val="22"/>
          <w:szCs w:val="22"/>
        </w:rPr>
        <w:t>inżynieryjnej drogowej oraz posiadającą minimum 3 lata doświadczenia w</w:t>
      </w:r>
      <w:r w:rsidR="00FF0765" w:rsidRPr="007C5C01">
        <w:rPr>
          <w:rFonts w:ascii="Arial" w:hAnsi="Arial" w:cs="Arial"/>
          <w:iCs/>
          <w:sz w:val="22"/>
          <w:szCs w:val="22"/>
        </w:rPr>
        <w:t> </w:t>
      </w:r>
      <w:r w:rsidRPr="007C5C01">
        <w:rPr>
          <w:rFonts w:ascii="Arial" w:hAnsi="Arial" w:cs="Arial"/>
          <w:iCs/>
          <w:sz w:val="22"/>
          <w:szCs w:val="22"/>
        </w:rPr>
        <w:t xml:space="preserve">pełnieniu </w:t>
      </w:r>
      <w:r w:rsidR="007C5C01">
        <w:rPr>
          <w:rFonts w:ascii="Arial" w:hAnsi="Arial" w:cs="Arial"/>
          <w:iCs/>
          <w:sz w:val="22"/>
          <w:szCs w:val="22"/>
        </w:rPr>
        <w:t>funkcji kierownika budowy lub robót</w:t>
      </w:r>
      <w:r w:rsidRPr="007C5C01">
        <w:rPr>
          <w:rFonts w:ascii="Arial" w:hAnsi="Arial" w:cs="Arial"/>
          <w:iCs/>
          <w:sz w:val="22"/>
          <w:szCs w:val="22"/>
        </w:rPr>
        <w:t xml:space="preserve">. </w:t>
      </w:r>
    </w:p>
    <w:p w14:paraId="041E9BC9" w14:textId="4488E3A5" w:rsidR="0094451B" w:rsidRDefault="00A55EAE" w:rsidP="007C5C01">
      <w:pPr>
        <w:numPr>
          <w:ilvl w:val="0"/>
          <w:numId w:val="81"/>
        </w:numPr>
        <w:tabs>
          <w:tab w:val="left" w:pos="284"/>
        </w:tabs>
        <w:spacing w:line="360" w:lineRule="auto"/>
        <w:ind w:left="1134" w:hanging="425"/>
        <w:jc w:val="left"/>
        <w:rPr>
          <w:rFonts w:ascii="Arial" w:hAnsi="Arial" w:cs="Arial"/>
          <w:iCs/>
          <w:sz w:val="22"/>
          <w:szCs w:val="22"/>
        </w:rPr>
      </w:pPr>
      <w:r w:rsidRPr="00A55EAE">
        <w:rPr>
          <w:rFonts w:ascii="Arial" w:hAnsi="Arial" w:cs="Arial"/>
          <w:iCs/>
          <w:sz w:val="22"/>
          <w:szCs w:val="22"/>
        </w:rPr>
        <w:lastRenderedPageBreak/>
        <w:t>w okresie ostatnich 5 lat przed upływem terminu składania ofert, a jeżeli okres prowadzenia działalności jest krótszy – w tym okresie, zrealizował należycie co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6A03FD">
        <w:rPr>
          <w:rFonts w:ascii="Arial" w:hAnsi="Arial" w:cs="Arial"/>
          <w:iCs/>
          <w:sz w:val="22"/>
          <w:szCs w:val="22"/>
        </w:rPr>
        <w:t>najmniej jedną robotę budowlaną polegającą na budowie lub przebudowie parkingu</w:t>
      </w:r>
      <w:r w:rsidR="00562E98" w:rsidRPr="006A03FD">
        <w:t xml:space="preserve"> </w:t>
      </w:r>
      <w:r w:rsidR="00562E98" w:rsidRPr="006A03FD">
        <w:rPr>
          <w:rFonts w:ascii="Arial" w:hAnsi="Arial" w:cs="Arial"/>
          <w:iCs/>
          <w:sz w:val="22"/>
          <w:szCs w:val="22"/>
        </w:rPr>
        <w:t>na terenach zamkniętych, kolejowych</w:t>
      </w:r>
      <w:r w:rsidRPr="006A03FD">
        <w:rPr>
          <w:rFonts w:ascii="Arial" w:hAnsi="Arial" w:cs="Arial"/>
          <w:iCs/>
          <w:sz w:val="22"/>
          <w:szCs w:val="22"/>
        </w:rPr>
        <w:t xml:space="preserve"> o </w:t>
      </w:r>
      <w:r w:rsidRPr="00A55EAE">
        <w:rPr>
          <w:rFonts w:ascii="Arial" w:hAnsi="Arial" w:cs="Arial"/>
          <w:iCs/>
          <w:sz w:val="22"/>
          <w:szCs w:val="22"/>
        </w:rPr>
        <w:t>wartości nie mniejszej niż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A55EAE">
        <w:rPr>
          <w:rFonts w:ascii="Arial" w:hAnsi="Arial" w:cs="Arial"/>
          <w:iCs/>
          <w:sz w:val="22"/>
          <w:szCs w:val="22"/>
        </w:rPr>
        <w:t>100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A55EAE">
        <w:rPr>
          <w:rFonts w:ascii="Arial" w:hAnsi="Arial" w:cs="Arial"/>
          <w:iCs/>
          <w:sz w:val="22"/>
          <w:szCs w:val="22"/>
        </w:rPr>
        <w:t>000, 00 zł netto każda</w:t>
      </w:r>
      <w:r w:rsidR="00F60402">
        <w:rPr>
          <w:rFonts w:ascii="Arial" w:hAnsi="Arial" w:cs="Arial"/>
          <w:iCs/>
          <w:sz w:val="22"/>
          <w:szCs w:val="22"/>
        </w:rPr>
        <w:t xml:space="preserve">, </w:t>
      </w:r>
    </w:p>
    <w:p w14:paraId="58723884" w14:textId="62EA042C" w:rsidR="00562E98" w:rsidRPr="00562E98" w:rsidRDefault="00562E98" w:rsidP="007C5C01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 xml:space="preserve">Przez ww. uprawnienia budowlane Zamawiający rozumie uprawnienia budowlane, </w:t>
      </w:r>
      <w:r w:rsidR="007C5C01">
        <w:rPr>
          <w:rFonts w:ascii="Arial" w:hAnsi="Arial" w:cs="Arial"/>
          <w:iCs/>
          <w:sz w:val="22"/>
          <w:szCs w:val="22"/>
        </w:rPr>
        <w:br/>
      </w:r>
      <w:r w:rsidRPr="00562E98">
        <w:rPr>
          <w:rFonts w:ascii="Arial" w:hAnsi="Arial" w:cs="Arial"/>
          <w:iCs/>
          <w:sz w:val="22"/>
          <w:szCs w:val="22"/>
        </w:rPr>
        <w:t>o których mowa w ustawie z dnia 07 lipca 1994 r. Prawo budowlane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09732C" w:rsidRPr="0009732C">
        <w:rPr>
          <w:rFonts w:ascii="Arial" w:hAnsi="Arial" w:cs="Arial"/>
          <w:iCs/>
          <w:sz w:val="22"/>
          <w:szCs w:val="22"/>
        </w:rPr>
        <w:t>Dz.U. z 2025 r. poz. 418</w:t>
      </w:r>
      <w:r w:rsidR="00B61ED6" w:rsidRPr="00B61ED6">
        <w:rPr>
          <w:rFonts w:ascii="Arial" w:hAnsi="Arial" w:cs="Arial"/>
          <w:iCs/>
          <w:sz w:val="22"/>
          <w:szCs w:val="22"/>
        </w:rPr>
        <w:t xml:space="preserve">, z </w:t>
      </w:r>
      <w:proofErr w:type="spellStart"/>
      <w:r w:rsidR="00B61ED6" w:rsidRPr="00B61ED6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B61ED6" w:rsidRPr="00B61ED6">
        <w:rPr>
          <w:rFonts w:ascii="Arial" w:hAnsi="Arial" w:cs="Arial"/>
          <w:iCs/>
          <w:sz w:val="22"/>
          <w:szCs w:val="22"/>
        </w:rPr>
        <w:t>. zm.</w:t>
      </w:r>
      <w:r w:rsidRPr="00562E98">
        <w:rPr>
          <w:rFonts w:ascii="Arial" w:hAnsi="Arial" w:cs="Arial"/>
          <w:iCs/>
          <w:sz w:val="22"/>
          <w:szCs w:val="22"/>
        </w:rPr>
        <w:t>) lub odpowiadające im ważne uprawnienia budowlane wydane na podstawie uprzednio obowiązujących przepisów prawa lub odpowiednich przepisów obowiązujących na terenie kraju, w którym Wykonawca ma siedzibę lub miejsce zamieszkania, uznanych przez właściwy organ, zgodnie z ustawą z dnia 22 grudnia 2015 r. o zasadach uznawania kwalifikacji zawodowych nabytych w państwach członkowskich Unii Europejskiej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CF4BBB" w:rsidRPr="00CF4BBB">
        <w:rPr>
          <w:rFonts w:ascii="Arial" w:hAnsi="Arial" w:cs="Arial"/>
          <w:iCs/>
          <w:sz w:val="22"/>
          <w:szCs w:val="22"/>
        </w:rPr>
        <w:t xml:space="preserve">Dz.U. z 2026 r. poz. 166, z </w:t>
      </w:r>
      <w:proofErr w:type="spellStart"/>
      <w:r w:rsidR="00CF4BBB" w:rsidRPr="00CF4BBB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CF4BBB" w:rsidRPr="00CF4BBB">
        <w:rPr>
          <w:rFonts w:ascii="Arial" w:hAnsi="Arial" w:cs="Arial"/>
          <w:iCs/>
          <w:sz w:val="22"/>
          <w:szCs w:val="22"/>
        </w:rPr>
        <w:t>. zm.</w:t>
      </w:r>
      <w:r w:rsidRPr="00562E98">
        <w:rPr>
          <w:rFonts w:ascii="Arial" w:hAnsi="Arial" w:cs="Arial"/>
          <w:iCs/>
          <w:sz w:val="22"/>
          <w:szCs w:val="22"/>
        </w:rPr>
        <w:t>.).</w:t>
      </w:r>
    </w:p>
    <w:p w14:paraId="00AE96FF" w14:textId="75DD0846" w:rsidR="00562E98" w:rsidRDefault="00562E98" w:rsidP="007C5C01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W przypadku osób, które są obywatelami państw członkowskich Unii Europejskiej, Konfederacji Szwajcarskiej oraz państw członkowskich Europejskiego Porozumienia o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Wolnym Handlu (EFTA) – stron umowy o Europejskim Obszarze Gospodarczym (w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rozumieniu art. 4a ustawy z dnia 15 grudnia 2000 r. o samorządach zawodowych architektów oraz inżynierów budownictwa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E10CFE" w:rsidRPr="00E10CFE">
        <w:rPr>
          <w:rFonts w:ascii="Arial" w:hAnsi="Arial" w:cs="Arial"/>
          <w:iCs/>
          <w:sz w:val="22"/>
          <w:szCs w:val="22"/>
        </w:rPr>
        <w:t xml:space="preserve">Dz.U. z 2025 r. poz. 1783, z </w:t>
      </w:r>
      <w:proofErr w:type="spellStart"/>
      <w:r w:rsidR="00E10CFE" w:rsidRPr="00E10CFE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E10CFE" w:rsidRPr="00E10CFE">
        <w:rPr>
          <w:rFonts w:ascii="Arial" w:hAnsi="Arial" w:cs="Arial"/>
          <w:iCs/>
          <w:sz w:val="22"/>
          <w:szCs w:val="22"/>
        </w:rPr>
        <w:t>. zm</w:t>
      </w:r>
      <w:r w:rsidR="00E10CFE">
        <w:rPr>
          <w:rFonts w:ascii="Arial" w:hAnsi="Arial" w:cs="Arial"/>
          <w:iCs/>
          <w:sz w:val="22"/>
          <w:szCs w:val="22"/>
        </w:rPr>
        <w:t>.</w:t>
      </w:r>
      <w:r w:rsidRPr="00562E98">
        <w:rPr>
          <w:rFonts w:ascii="Arial" w:hAnsi="Arial" w:cs="Arial"/>
          <w:iCs/>
          <w:sz w:val="22"/>
          <w:szCs w:val="22"/>
        </w:rPr>
        <w:t>), osoby wyznaczone do realizacji Zamówienia posiadają uprawnienia budowlane, wyszczególnione wyżej, jeżeli:</w:t>
      </w:r>
    </w:p>
    <w:p w14:paraId="34B7C2DB" w14:textId="64618162" w:rsidR="00562E98" w:rsidRPr="00562E98" w:rsidRDefault="00562E98" w:rsidP="007C5C01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</w:t>
      </w:r>
      <w:r w:rsidRPr="00562E98">
        <w:rPr>
          <w:rFonts w:ascii="Arial" w:hAnsi="Arial" w:cs="Arial"/>
          <w:iCs/>
          <w:sz w:val="22"/>
          <w:szCs w:val="22"/>
        </w:rPr>
        <w:t>nabyły kwalifikacje zawodowe do wykonywania działalności w budownictwie, równoznacznej wykonywaniu samodzielnych funkcji technicznych w budownictwie na terytorium Rzeczypospolitej Polskiej, odpowiadające posiadaniu uprawnień budowlanych</w:t>
      </w:r>
    </w:p>
    <w:p w14:paraId="08BB1B10" w14:textId="77777777" w:rsidR="00562E98" w:rsidRPr="00562E98" w:rsidRDefault="00562E98" w:rsidP="007C5C01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oraz</w:t>
      </w:r>
    </w:p>
    <w:p w14:paraId="0D09DD94" w14:textId="3B9353A6" w:rsidR="00562E98" w:rsidRPr="00562E98" w:rsidRDefault="00562E98" w:rsidP="007C5C01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- posiadają odpowiednią decyzję o uznaniu kwalifikacji zawodowych lub w przypadku braku decyzji o uznaniu kwalifikacji zawodowych zostały spełnione w stosunku do tych osób wymagania, o których mowa w art. 20a ust. 2-6 ustawy z dnia 15 grudnia 2000 r. o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samorządach zawodowych architektów oraz inżynierów budownictwa,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4916B9" w:rsidRPr="004916B9">
        <w:rPr>
          <w:rFonts w:ascii="Arial" w:hAnsi="Arial" w:cs="Arial"/>
          <w:iCs/>
          <w:sz w:val="22"/>
          <w:szCs w:val="22"/>
        </w:rPr>
        <w:t xml:space="preserve">Dz.U. z 2025 r. poz. 1783, z </w:t>
      </w:r>
      <w:proofErr w:type="spellStart"/>
      <w:r w:rsidR="004916B9" w:rsidRPr="004916B9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4916B9" w:rsidRPr="004916B9">
        <w:rPr>
          <w:rFonts w:ascii="Arial" w:hAnsi="Arial" w:cs="Arial"/>
          <w:iCs/>
          <w:sz w:val="22"/>
          <w:szCs w:val="22"/>
        </w:rPr>
        <w:t>. zm.</w:t>
      </w:r>
      <w:r w:rsidRPr="00562E98">
        <w:rPr>
          <w:rFonts w:ascii="Arial" w:hAnsi="Arial" w:cs="Arial"/>
          <w:iCs/>
          <w:sz w:val="22"/>
          <w:szCs w:val="22"/>
        </w:rPr>
        <w:t>) dotyczące świadczenia usług transgranicznych.</w:t>
      </w:r>
    </w:p>
    <w:p w14:paraId="0B2840EF" w14:textId="5815932C" w:rsidR="00562E98" w:rsidRPr="00562E98" w:rsidRDefault="00562E98" w:rsidP="007C5C01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Stosownie do art. 12 ust. 7 Ustawy Prawo budowlane, podstawę do wykonywania samodzielnych funkcji technicznych w budownictwie stanowi m.in. wpis na listę członków właściwej izby samorządu zawodowego, potwierdzony zaświadczeniem wydanym przez tę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 xml:space="preserve">izbę. Zgodnie z art. 12a ww. Ustawy, samodzielne funkcje techniczne w budownictwie mogą również wykonywać osoby, których odpowiednie </w:t>
      </w:r>
      <w:r w:rsidRPr="00562E98">
        <w:rPr>
          <w:rFonts w:ascii="Arial" w:hAnsi="Arial" w:cs="Arial"/>
          <w:iCs/>
          <w:sz w:val="22"/>
          <w:szCs w:val="22"/>
        </w:rPr>
        <w:lastRenderedPageBreak/>
        <w:t>kwalifikacje zawodowe zostały uznane na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zasadach określonych w przepisach odrębnych.</w:t>
      </w:r>
    </w:p>
    <w:p w14:paraId="1DD2DF99" w14:textId="52E12A46" w:rsidR="00FE12E3" w:rsidRPr="00A55EAE" w:rsidRDefault="00FE12E3" w:rsidP="007C5C01">
      <w:pPr>
        <w:numPr>
          <w:ilvl w:val="0"/>
          <w:numId w:val="4"/>
        </w:numPr>
        <w:tabs>
          <w:tab w:val="left" w:pos="284"/>
          <w:tab w:val="num" w:pos="709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55EAE">
        <w:rPr>
          <w:rFonts w:ascii="Arial" w:hAnsi="Arial" w:cs="Arial"/>
          <w:sz w:val="22"/>
          <w:szCs w:val="22"/>
        </w:rPr>
        <w:t xml:space="preserve">Ocena spełniania wskazanych wyżej warunków udziału w </w:t>
      </w:r>
      <w:r w:rsidR="00154603" w:rsidRPr="00A55EAE">
        <w:rPr>
          <w:rFonts w:ascii="Arial" w:hAnsi="Arial" w:cs="Arial"/>
          <w:sz w:val="22"/>
          <w:szCs w:val="22"/>
        </w:rPr>
        <w:t>P</w:t>
      </w:r>
      <w:r w:rsidRPr="00A55EAE">
        <w:rPr>
          <w:rFonts w:ascii="Arial" w:hAnsi="Arial" w:cs="Arial"/>
          <w:sz w:val="22"/>
          <w:szCs w:val="22"/>
        </w:rPr>
        <w:t xml:space="preserve">ostępowaniu </w:t>
      </w:r>
      <w:r w:rsidR="000C2966" w:rsidRPr="00A55EAE">
        <w:rPr>
          <w:rFonts w:ascii="Arial" w:hAnsi="Arial" w:cs="Arial"/>
          <w:sz w:val="22"/>
          <w:szCs w:val="22"/>
        </w:rPr>
        <w:t xml:space="preserve">zakupowym </w:t>
      </w:r>
      <w:r w:rsidRPr="00A55EAE">
        <w:rPr>
          <w:rFonts w:ascii="Arial" w:hAnsi="Arial" w:cs="Arial"/>
          <w:sz w:val="22"/>
          <w:szCs w:val="22"/>
        </w:rPr>
        <w:t xml:space="preserve">będzie dokonana w oparciu o wymagane oświadczenia i dokumenty, wymienione </w:t>
      </w:r>
      <w:r w:rsidRPr="001A20D4">
        <w:rPr>
          <w:rFonts w:ascii="Arial" w:hAnsi="Arial" w:cs="Arial"/>
          <w:sz w:val="22"/>
          <w:szCs w:val="22"/>
        </w:rPr>
        <w:t xml:space="preserve">w </w:t>
      </w:r>
      <w:r w:rsidR="000C4530" w:rsidRPr="001A20D4">
        <w:rPr>
          <w:rFonts w:ascii="Arial" w:hAnsi="Arial" w:cs="Arial"/>
          <w:sz w:val="22"/>
          <w:szCs w:val="22"/>
        </w:rPr>
        <w:t xml:space="preserve">ust. </w:t>
      </w:r>
      <w:r w:rsidR="00FC2A47" w:rsidRPr="001A20D4">
        <w:rPr>
          <w:rFonts w:ascii="Arial" w:hAnsi="Arial" w:cs="Arial"/>
          <w:sz w:val="22"/>
          <w:szCs w:val="22"/>
        </w:rPr>
        <w:t>4</w:t>
      </w:r>
      <w:r w:rsidR="00FC2A47" w:rsidRPr="00A55EAE">
        <w:rPr>
          <w:rFonts w:ascii="Arial" w:hAnsi="Arial" w:cs="Arial"/>
          <w:sz w:val="22"/>
          <w:szCs w:val="22"/>
        </w:rPr>
        <w:t xml:space="preserve"> </w:t>
      </w:r>
      <w:r w:rsidRPr="00A55EAE">
        <w:rPr>
          <w:rFonts w:ascii="Arial" w:hAnsi="Arial" w:cs="Arial"/>
          <w:sz w:val="22"/>
          <w:szCs w:val="22"/>
        </w:rPr>
        <w:t>metodą spełnia (1) – nie spełnia (0).</w:t>
      </w:r>
    </w:p>
    <w:p w14:paraId="3DD8C327" w14:textId="0A592F48" w:rsidR="00FE12E3" w:rsidRPr="00561DF3" w:rsidRDefault="00375440" w:rsidP="007C5C01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0C2966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 xml:space="preserve">,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</w:t>
      </w:r>
      <w:r w:rsidR="00FE12E3" w:rsidRPr="00561DF3">
        <w:rPr>
          <w:rFonts w:ascii="Arial" w:hAnsi="Arial" w:cs="Arial"/>
          <w:sz w:val="22"/>
          <w:szCs w:val="22"/>
        </w:rPr>
        <w:t>y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obowiązan</w:t>
      </w:r>
      <w:r w:rsidR="00FE12E3" w:rsidRPr="00561DF3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są</w:t>
      </w:r>
      <w:r w:rsidR="00873E90" w:rsidRPr="00561DF3">
        <w:rPr>
          <w:rFonts w:ascii="Arial" w:hAnsi="Arial" w:cs="Arial"/>
          <w:sz w:val="22"/>
          <w:szCs w:val="22"/>
        </w:rPr>
        <w:t xml:space="preserve"> </w:t>
      </w:r>
      <w:r w:rsidR="00B570A0" w:rsidRPr="00561DF3">
        <w:rPr>
          <w:rFonts w:ascii="Arial" w:hAnsi="Arial" w:cs="Arial"/>
          <w:sz w:val="22"/>
          <w:szCs w:val="22"/>
        </w:rPr>
        <w:t>złożyć wraz z ofertą</w:t>
      </w:r>
      <w:r w:rsidR="00FC2A47"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41E9651E" w14:textId="0E0FA44F" w:rsidR="00A63F39" w:rsidRDefault="00210C3F" w:rsidP="007C5C01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w </w:t>
      </w:r>
      <w:r w:rsidRPr="00562E98">
        <w:rPr>
          <w:rFonts w:ascii="Arial" w:hAnsi="Arial" w:cs="Arial"/>
          <w:sz w:val="22"/>
          <w:szCs w:val="22"/>
        </w:rPr>
        <w:t xml:space="preserve">ust. 2 pkt </w:t>
      </w:r>
      <w:r w:rsidR="00562E98">
        <w:rPr>
          <w:rFonts w:ascii="Arial" w:hAnsi="Arial" w:cs="Arial"/>
          <w:sz w:val="22"/>
          <w:szCs w:val="22"/>
        </w:rPr>
        <w:t>4 lit a)</w:t>
      </w:r>
      <w:r w:rsidR="00A63F39">
        <w:rPr>
          <w:rFonts w:ascii="Arial" w:hAnsi="Arial" w:cs="Arial"/>
          <w:sz w:val="22"/>
          <w:szCs w:val="22"/>
        </w:rPr>
        <w:t>:</w:t>
      </w:r>
    </w:p>
    <w:p w14:paraId="238741C5" w14:textId="10E90369" w:rsidR="00A63F39" w:rsidRPr="0045761C" w:rsidRDefault="00562E98" w:rsidP="007C5C01">
      <w:pPr>
        <w:suppressAutoHyphens w:val="0"/>
        <w:spacing w:line="360" w:lineRule="auto"/>
        <w:ind w:left="709"/>
        <w:jc w:val="left"/>
        <w:rPr>
          <w:rFonts w:ascii="Arial" w:hAnsi="Arial" w:cs="Arial"/>
          <w:i/>
          <w:sz w:val="22"/>
          <w:szCs w:val="22"/>
        </w:rPr>
      </w:pPr>
      <w:r w:rsidRPr="00562E98">
        <w:rPr>
          <w:rFonts w:ascii="Arial" w:hAnsi="Arial" w:cs="Arial"/>
          <w:sz w:val="22"/>
          <w:szCs w:val="22"/>
        </w:rPr>
        <w:t>Oświadczeni</w:t>
      </w:r>
      <w:r w:rsidR="000A2D34">
        <w:rPr>
          <w:rFonts w:ascii="Arial" w:hAnsi="Arial" w:cs="Arial"/>
          <w:sz w:val="22"/>
          <w:szCs w:val="22"/>
        </w:rPr>
        <w:t>e</w:t>
      </w:r>
      <w:r w:rsidRPr="00562E98">
        <w:rPr>
          <w:rFonts w:ascii="Arial" w:hAnsi="Arial" w:cs="Arial"/>
          <w:sz w:val="22"/>
          <w:szCs w:val="22"/>
        </w:rPr>
        <w:t xml:space="preserve"> o spełnianiu warunków udziału w Postępowaniu zakupowym i braku podstaw do odrzucenia oferty (według wzoru stanowiącego </w:t>
      </w:r>
      <w:r w:rsidRPr="00517A10">
        <w:rPr>
          <w:rFonts w:ascii="Arial" w:hAnsi="Arial" w:cs="Arial"/>
          <w:sz w:val="22"/>
          <w:szCs w:val="22"/>
        </w:rPr>
        <w:t>Załącznik nr 2 do SWZ)</w:t>
      </w:r>
    </w:p>
    <w:p w14:paraId="3FC38F73" w14:textId="1B6994DB" w:rsidR="00BE6623" w:rsidRPr="00561DF3" w:rsidRDefault="00BE6623" w:rsidP="007C5C01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</w:t>
      </w:r>
      <w:r w:rsidRPr="00562E98">
        <w:rPr>
          <w:rFonts w:ascii="Arial" w:hAnsi="Arial" w:cs="Arial"/>
          <w:sz w:val="22"/>
          <w:szCs w:val="22"/>
        </w:rPr>
        <w:t xml:space="preserve">w </w:t>
      </w:r>
      <w:r w:rsidR="003E41C4" w:rsidRPr="00562E98">
        <w:rPr>
          <w:rFonts w:ascii="Arial" w:hAnsi="Arial" w:cs="Arial"/>
          <w:sz w:val="22"/>
          <w:szCs w:val="22"/>
        </w:rPr>
        <w:t xml:space="preserve">ust. </w:t>
      </w:r>
      <w:r w:rsidR="00562E98" w:rsidRPr="00562E98">
        <w:rPr>
          <w:rFonts w:ascii="Arial" w:hAnsi="Arial" w:cs="Arial"/>
          <w:sz w:val="22"/>
          <w:szCs w:val="22"/>
        </w:rPr>
        <w:t xml:space="preserve">2 pkt </w:t>
      </w:r>
      <w:r w:rsidR="00562E98">
        <w:rPr>
          <w:rFonts w:ascii="Arial" w:hAnsi="Arial" w:cs="Arial"/>
          <w:sz w:val="22"/>
          <w:szCs w:val="22"/>
        </w:rPr>
        <w:t>4 lit b);</w:t>
      </w:r>
    </w:p>
    <w:p w14:paraId="26DC5C05" w14:textId="56349215" w:rsidR="007B27A8" w:rsidRPr="008539BF" w:rsidRDefault="00CC728A" w:rsidP="007C5C01">
      <w:pPr>
        <w:tabs>
          <w:tab w:val="num" w:pos="709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CC728A">
        <w:rPr>
          <w:rFonts w:ascii="Arial" w:hAnsi="Arial" w:cs="Arial"/>
          <w:sz w:val="22"/>
          <w:szCs w:val="22"/>
        </w:rPr>
        <w:t>Oświadczeni</w:t>
      </w:r>
      <w:r w:rsidR="000A2D34">
        <w:rPr>
          <w:rFonts w:ascii="Arial" w:hAnsi="Arial" w:cs="Arial"/>
          <w:sz w:val="22"/>
          <w:szCs w:val="22"/>
        </w:rPr>
        <w:t>e</w:t>
      </w:r>
      <w:r w:rsidRPr="00CC728A">
        <w:rPr>
          <w:rFonts w:ascii="Arial" w:hAnsi="Arial" w:cs="Arial"/>
          <w:sz w:val="22"/>
          <w:szCs w:val="22"/>
        </w:rPr>
        <w:t xml:space="preserve"> o spełnianiu warunków udziału w Postępowaniu zakupowym i braku podstaw do odrzucenia oferty (według wzoru stanowiącego </w:t>
      </w:r>
      <w:r w:rsidRPr="00517A10">
        <w:rPr>
          <w:rFonts w:ascii="Arial" w:hAnsi="Arial" w:cs="Arial"/>
          <w:sz w:val="22"/>
          <w:szCs w:val="22"/>
        </w:rPr>
        <w:t>Załącznik nr 2 do SWZ</w:t>
      </w:r>
      <w:r w:rsidRPr="00CC728A">
        <w:rPr>
          <w:rFonts w:ascii="Arial" w:hAnsi="Arial" w:cs="Arial"/>
          <w:sz w:val="22"/>
          <w:szCs w:val="22"/>
        </w:rPr>
        <w:t>).</w:t>
      </w:r>
    </w:p>
    <w:p w14:paraId="64427698" w14:textId="0710A65C" w:rsidR="009069EF" w:rsidRPr="00A94684" w:rsidRDefault="009069EF" w:rsidP="007C5C01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5462A">
        <w:rPr>
          <w:rFonts w:ascii="Arial" w:hAnsi="Arial" w:cs="Arial"/>
          <w:sz w:val="22"/>
          <w:szCs w:val="22"/>
        </w:rPr>
        <w:t>Na potwierdzenie okolicznośc</w:t>
      </w:r>
      <w:r w:rsidR="00653945" w:rsidRPr="0095462A">
        <w:rPr>
          <w:rFonts w:ascii="Arial" w:hAnsi="Arial" w:cs="Arial"/>
          <w:sz w:val="22"/>
          <w:szCs w:val="22"/>
        </w:rPr>
        <w:t>i</w:t>
      </w:r>
      <w:r w:rsidR="00E0645D" w:rsidRPr="0095462A">
        <w:rPr>
          <w:rFonts w:ascii="Arial" w:hAnsi="Arial" w:cs="Arial"/>
          <w:sz w:val="22"/>
          <w:szCs w:val="22"/>
        </w:rPr>
        <w:t>,</w:t>
      </w:r>
      <w:r w:rsidR="00653945" w:rsidRPr="0095462A">
        <w:rPr>
          <w:rFonts w:ascii="Arial" w:hAnsi="Arial" w:cs="Arial"/>
          <w:sz w:val="22"/>
          <w:szCs w:val="22"/>
        </w:rPr>
        <w:t xml:space="preserve"> o których mowa w ust. 1 pkt</w:t>
      </w:r>
      <w:r w:rsidR="00FC3FC2" w:rsidRPr="0095462A">
        <w:rPr>
          <w:rFonts w:ascii="Arial" w:hAnsi="Arial" w:cs="Arial"/>
          <w:sz w:val="22"/>
          <w:szCs w:val="22"/>
        </w:rPr>
        <w:t xml:space="preserve"> 5</w:t>
      </w:r>
      <w:r w:rsidR="00C6440F" w:rsidRPr="0095462A">
        <w:rPr>
          <w:rFonts w:ascii="Arial" w:hAnsi="Arial" w:cs="Arial"/>
          <w:sz w:val="22"/>
          <w:szCs w:val="22"/>
        </w:rPr>
        <w:t>a,</w:t>
      </w:r>
      <w:r w:rsidRPr="0095462A">
        <w:rPr>
          <w:rFonts w:ascii="Arial" w:hAnsi="Arial" w:cs="Arial"/>
          <w:sz w:val="22"/>
          <w:szCs w:val="22"/>
        </w:rPr>
        <w:t xml:space="preserve"> Wykonawcy zobowiązani są złożyć</w:t>
      </w:r>
      <w:r w:rsidR="00653945" w:rsidRPr="0095462A">
        <w:rPr>
          <w:rFonts w:ascii="Arial" w:hAnsi="Arial" w:cs="Arial"/>
          <w:sz w:val="22"/>
          <w:szCs w:val="22"/>
        </w:rPr>
        <w:t xml:space="preserve"> wraz z ofertą</w:t>
      </w:r>
      <w:r w:rsidRPr="0095462A">
        <w:rPr>
          <w:rFonts w:ascii="Arial" w:hAnsi="Arial" w:cs="Arial"/>
          <w:sz w:val="22"/>
          <w:szCs w:val="22"/>
        </w:rPr>
        <w:t>:</w:t>
      </w:r>
      <w:r w:rsidR="00653945" w:rsidRPr="0095462A">
        <w:rPr>
          <w:rFonts w:ascii="Arial" w:hAnsi="Arial" w:cs="Arial"/>
          <w:sz w:val="22"/>
          <w:szCs w:val="22"/>
        </w:rPr>
        <w:t xml:space="preserve"> </w:t>
      </w:r>
      <w:r w:rsidR="0095462A" w:rsidRPr="00CD618E">
        <w:rPr>
          <w:rFonts w:ascii="Arial" w:hAnsi="Arial" w:cs="Arial"/>
          <w:sz w:val="22"/>
          <w:szCs w:val="22"/>
        </w:rPr>
        <w:t xml:space="preserve">Oświadczenie o spełnianiu warunków udziału w Postępowaniu zakupowym i braku podstaw do odrzucenia oferty (według wzoru stanowiącego </w:t>
      </w:r>
      <w:r w:rsidR="0095462A" w:rsidRPr="00A94684">
        <w:rPr>
          <w:rFonts w:ascii="Arial" w:hAnsi="Arial" w:cs="Arial"/>
          <w:sz w:val="22"/>
          <w:szCs w:val="22"/>
        </w:rPr>
        <w:t>Załącznik nr 2 do SWZ)</w:t>
      </w:r>
    </w:p>
    <w:p w14:paraId="15D12180" w14:textId="1B56BBD7" w:rsidR="00B61612" w:rsidRPr="00CD2829" w:rsidRDefault="009069EF" w:rsidP="007C5C01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5462A">
        <w:rPr>
          <w:rFonts w:ascii="Arial" w:hAnsi="Arial" w:cs="Arial"/>
          <w:iCs/>
          <w:sz w:val="22"/>
          <w:szCs w:val="22"/>
        </w:rPr>
        <w:t>Poza dokumentami wskazanymi w ust. 4</w:t>
      </w:r>
      <w:r w:rsidR="00653945" w:rsidRPr="0095462A">
        <w:rPr>
          <w:rFonts w:ascii="Arial" w:hAnsi="Arial" w:cs="Arial"/>
          <w:iCs/>
          <w:sz w:val="22"/>
          <w:szCs w:val="22"/>
        </w:rPr>
        <w:t xml:space="preserve"> i 5</w:t>
      </w:r>
      <w:r w:rsidR="0095462A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29B21579" w:rsidR="00B61612" w:rsidRDefault="00B61612" w:rsidP="007C5C0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aktualny odpis </w:t>
      </w:r>
      <w:r w:rsidR="001B58E5">
        <w:rPr>
          <w:rFonts w:ascii="Arial" w:hAnsi="Arial" w:cs="Arial"/>
          <w:sz w:val="22"/>
          <w:szCs w:val="22"/>
        </w:rPr>
        <w:t xml:space="preserve">lub informacja </w:t>
      </w:r>
      <w:r w:rsidRPr="00561DF3">
        <w:rPr>
          <w:rFonts w:ascii="Arial" w:hAnsi="Arial" w:cs="Arial"/>
          <w:sz w:val="22"/>
          <w:szCs w:val="22"/>
        </w:rPr>
        <w:t xml:space="preserve">z </w:t>
      </w:r>
      <w:r w:rsidR="001B58E5">
        <w:rPr>
          <w:rFonts w:ascii="Arial" w:hAnsi="Arial" w:cs="Arial"/>
          <w:sz w:val="22"/>
          <w:szCs w:val="22"/>
        </w:rPr>
        <w:t>Krajowego Rejestru Sądowego lub z Centralnej Ewidencji i Informacji o Działalności Gospodarczej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</w:t>
      </w:r>
      <w:r w:rsidR="003E4E9E">
        <w:rPr>
          <w:rFonts w:ascii="Arial" w:hAnsi="Arial" w:cs="Arial"/>
          <w:sz w:val="22"/>
          <w:szCs w:val="22"/>
        </w:rPr>
        <w:t> </w:t>
      </w:r>
      <w:r w:rsidR="001B58E5">
        <w:rPr>
          <w:rFonts w:ascii="Arial" w:hAnsi="Arial" w:cs="Arial"/>
          <w:sz w:val="22"/>
          <w:szCs w:val="22"/>
        </w:rPr>
        <w:t>Postępowaniu, jest umocowana do jego reprezentowania w Postępowaniu Zakupowym</w:t>
      </w:r>
      <w:r w:rsidR="00BD610E">
        <w:rPr>
          <w:rFonts w:ascii="Arial" w:hAnsi="Arial" w:cs="Arial"/>
          <w:sz w:val="22"/>
          <w:szCs w:val="22"/>
        </w:rPr>
        <w:t xml:space="preserve"> oraz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58D27156" w:rsidR="001B4714" w:rsidRPr="00561DF3" w:rsidRDefault="001B4714" w:rsidP="007C5C0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1B4714">
        <w:rPr>
          <w:rFonts w:ascii="Arial" w:hAnsi="Arial" w:cs="Arial"/>
          <w:sz w:val="22"/>
          <w:szCs w:val="22"/>
        </w:rPr>
        <w:t>Pełnomocnictwo</w:t>
      </w:r>
      <w:r>
        <w:rPr>
          <w:rFonts w:ascii="Arial" w:hAnsi="Arial" w:cs="Arial"/>
          <w:sz w:val="22"/>
          <w:szCs w:val="22"/>
        </w:rPr>
        <w:t xml:space="preserve"> lub inny dokument, w celu potwierdzenia, że osoba działająca</w:t>
      </w:r>
      <w:r w:rsidRPr="001B4714">
        <w:rPr>
          <w:rFonts w:ascii="Arial" w:hAnsi="Arial" w:cs="Arial"/>
          <w:sz w:val="22"/>
          <w:szCs w:val="22"/>
        </w:rPr>
        <w:t xml:space="preserve"> w</w:t>
      </w:r>
      <w:r w:rsidR="003E4E9E">
        <w:rPr>
          <w:rFonts w:ascii="Arial" w:hAnsi="Arial" w:cs="Arial"/>
          <w:sz w:val="22"/>
          <w:szCs w:val="22"/>
        </w:rPr>
        <w:t> </w:t>
      </w:r>
      <w:r w:rsidRPr="001B4714">
        <w:rPr>
          <w:rFonts w:ascii="Arial" w:hAnsi="Arial" w:cs="Arial"/>
          <w:sz w:val="22"/>
          <w:szCs w:val="22"/>
        </w:rPr>
        <w:t>imieniu Wykonawcy</w:t>
      </w:r>
      <w:r>
        <w:rPr>
          <w:rFonts w:ascii="Arial" w:hAnsi="Arial" w:cs="Arial"/>
          <w:sz w:val="22"/>
          <w:szCs w:val="22"/>
        </w:rPr>
        <w:t>, składająca ofertę oraz inne oświadczenia lub dokumenty w</w:t>
      </w:r>
      <w:r w:rsidR="003E4E9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Postępowaniu, jest umocowana do jego reprezentowania w Postępowaniu zakupowym</w:t>
      </w:r>
      <w:r w:rsidRPr="001B4714">
        <w:rPr>
          <w:rFonts w:ascii="Arial" w:hAnsi="Arial" w:cs="Arial"/>
          <w:sz w:val="22"/>
          <w:szCs w:val="22"/>
        </w:rPr>
        <w:t xml:space="preserve">, jeżeli umocowanie tych osób do składania oświadczeń w imieniu Wykonawcy nie wynika z dokumentów wymienionych </w:t>
      </w:r>
      <w:r w:rsidRPr="0095462A">
        <w:rPr>
          <w:rFonts w:ascii="Arial" w:hAnsi="Arial" w:cs="Arial"/>
          <w:sz w:val="22"/>
          <w:szCs w:val="22"/>
        </w:rPr>
        <w:t xml:space="preserve">w pkt </w:t>
      </w:r>
      <w:r w:rsidR="009A78D7" w:rsidRPr="0095462A">
        <w:rPr>
          <w:rFonts w:ascii="Arial" w:hAnsi="Arial" w:cs="Arial"/>
          <w:sz w:val="22"/>
          <w:szCs w:val="22"/>
        </w:rPr>
        <w:t>1</w:t>
      </w:r>
      <w:r w:rsidRPr="0095462A">
        <w:rPr>
          <w:rFonts w:ascii="Arial" w:hAnsi="Arial" w:cs="Arial"/>
          <w:sz w:val="22"/>
          <w:szCs w:val="22"/>
        </w:rPr>
        <w:t>;</w:t>
      </w:r>
    </w:p>
    <w:p w14:paraId="76AC069E" w14:textId="77512B7B" w:rsidR="00460F31" w:rsidRPr="00561DF3" w:rsidRDefault="00551E11" w:rsidP="007C5C0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561DF3">
        <w:rPr>
          <w:rFonts w:ascii="Arial" w:hAnsi="Arial" w:cs="Arial"/>
          <w:sz w:val="22"/>
          <w:szCs w:val="22"/>
        </w:rPr>
        <w:t>owy (według wzoru stanowiącego Z</w:t>
      </w:r>
      <w:r w:rsidRPr="00561DF3">
        <w:rPr>
          <w:rFonts w:ascii="Arial" w:hAnsi="Arial" w:cs="Arial"/>
          <w:sz w:val="22"/>
          <w:szCs w:val="22"/>
        </w:rPr>
        <w:t>ałącznik nr</w:t>
      </w:r>
      <w:r w:rsidR="006A03FD">
        <w:rPr>
          <w:rFonts w:ascii="Arial" w:hAnsi="Arial" w:cs="Arial"/>
          <w:sz w:val="22"/>
          <w:szCs w:val="22"/>
        </w:rPr>
        <w:t xml:space="preserve"> 3</w:t>
      </w:r>
      <w:r w:rsidRPr="00561DF3">
        <w:rPr>
          <w:rFonts w:ascii="Arial" w:hAnsi="Arial" w:cs="Arial"/>
          <w:sz w:val="22"/>
          <w:szCs w:val="22"/>
        </w:rPr>
        <w:t xml:space="preserve"> do SWZ)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40B43C6B" w14:textId="3C161991" w:rsidR="00540230" w:rsidRPr="00561DF3" w:rsidRDefault="00460F31" w:rsidP="007C5C0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460F31">
        <w:rPr>
          <w:rFonts w:ascii="Arial" w:hAnsi="Arial" w:cs="Arial"/>
          <w:sz w:val="22"/>
          <w:szCs w:val="22"/>
        </w:rPr>
        <w:t xml:space="preserve">oświadczenie o </w:t>
      </w:r>
      <w:r w:rsidR="00CF7CBC">
        <w:rPr>
          <w:rFonts w:ascii="Arial" w:hAnsi="Arial" w:cs="Arial"/>
          <w:sz w:val="22"/>
          <w:szCs w:val="22"/>
        </w:rPr>
        <w:t>niepodleganiu wykluczeniu</w:t>
      </w:r>
      <w:r w:rsidR="00045A34">
        <w:rPr>
          <w:rFonts w:ascii="Arial" w:hAnsi="Arial" w:cs="Arial"/>
          <w:sz w:val="22"/>
          <w:szCs w:val="22"/>
        </w:rPr>
        <w:t xml:space="preserve"> w zakresie, o którym mowa w </w:t>
      </w:r>
      <w:r w:rsidR="00045A34" w:rsidRPr="0095462A">
        <w:rPr>
          <w:rFonts w:ascii="Arial" w:hAnsi="Arial" w:cs="Arial"/>
          <w:sz w:val="22"/>
          <w:szCs w:val="22"/>
        </w:rPr>
        <w:t>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Załącznik nr</w:t>
      </w:r>
      <w:r w:rsidR="00617CB9">
        <w:rPr>
          <w:rFonts w:ascii="Arial" w:hAnsi="Arial" w:cs="Arial"/>
          <w:sz w:val="22"/>
          <w:szCs w:val="22"/>
        </w:rPr>
        <w:t xml:space="preserve"> 6</w:t>
      </w:r>
      <w:r w:rsidRPr="00460F31">
        <w:rPr>
          <w:rFonts w:ascii="Arial" w:hAnsi="Arial" w:cs="Arial"/>
          <w:sz w:val="22"/>
          <w:szCs w:val="22"/>
        </w:rPr>
        <w:t xml:space="preserve"> do SWZ)</w:t>
      </w:r>
      <w:r>
        <w:rPr>
          <w:rFonts w:ascii="Arial" w:hAnsi="Arial" w:cs="Arial"/>
          <w:sz w:val="22"/>
          <w:szCs w:val="22"/>
        </w:rPr>
        <w:t>;</w:t>
      </w:r>
    </w:p>
    <w:p w14:paraId="5D7EB6F3" w14:textId="07D28057" w:rsidR="006E750D" w:rsidRPr="007B1252" w:rsidRDefault="002B3DD6" w:rsidP="007C5C01">
      <w:pPr>
        <w:numPr>
          <w:ilvl w:val="0"/>
          <w:numId w:val="21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gwarancję wadialną sporządzoną zgodnie z zasadami opisanymi w Rozdz. V ust. 7 SWZ, a </w:t>
      </w:r>
      <w:r w:rsidR="0011754A">
        <w:rPr>
          <w:rFonts w:ascii="Arial" w:hAnsi="Arial" w:cs="Arial"/>
          <w:sz w:val="22"/>
          <w:szCs w:val="22"/>
        </w:rPr>
        <w:t>w</w:t>
      </w:r>
      <w:r w:rsidR="0011754A" w:rsidRPr="00561DF3">
        <w:rPr>
          <w:rFonts w:ascii="Arial" w:hAnsi="Arial" w:cs="Arial"/>
          <w:sz w:val="22"/>
          <w:szCs w:val="22"/>
        </w:rPr>
        <w:t xml:space="preserve"> </w:t>
      </w:r>
      <w:r w:rsidR="006E750D" w:rsidRPr="00561DF3">
        <w:rPr>
          <w:rFonts w:ascii="Arial" w:hAnsi="Arial" w:cs="Arial"/>
          <w:sz w:val="22"/>
          <w:szCs w:val="22"/>
        </w:rPr>
        <w:t>przypadku wadium wniesionego w formie pieniężnej – potwierdzenie wykonania przelewu.</w:t>
      </w:r>
      <w:r w:rsidR="00AA14C9">
        <w:rPr>
          <w:rFonts w:ascii="Arial" w:hAnsi="Arial" w:cs="Arial"/>
          <w:sz w:val="22"/>
          <w:szCs w:val="22"/>
        </w:rPr>
        <w:t xml:space="preserve"> </w:t>
      </w:r>
    </w:p>
    <w:p w14:paraId="01B118DD" w14:textId="23CD8328" w:rsidR="0066494E" w:rsidRPr="007B1252" w:rsidRDefault="0066494E" w:rsidP="007C5C01">
      <w:pPr>
        <w:pStyle w:val="edytowalna"/>
        <w:numPr>
          <w:ilvl w:val="0"/>
          <w:numId w:val="21"/>
        </w:numPr>
        <w:tabs>
          <w:tab w:val="left" w:pos="851"/>
        </w:tabs>
        <w:spacing w:after="0" w:line="360" w:lineRule="auto"/>
        <w:jc w:val="left"/>
        <w:rPr>
          <w:sz w:val="22"/>
        </w:rPr>
      </w:pPr>
      <w:r w:rsidRPr="00E94732">
        <w:rPr>
          <w:sz w:val="22"/>
        </w:rPr>
        <w:t>zobowiązanie podmiotu udostępniającego zasoby do oddania Wykonawcy do</w:t>
      </w:r>
      <w:r w:rsidR="003E4E9E">
        <w:rPr>
          <w:sz w:val="22"/>
        </w:rPr>
        <w:t> </w:t>
      </w:r>
      <w:r w:rsidRPr="00E94732">
        <w:rPr>
          <w:sz w:val="22"/>
        </w:rPr>
        <w:t>dyspozycji niezbędnych zasobów na potrzeby realizacji daneg</w:t>
      </w:r>
      <w:r>
        <w:rPr>
          <w:sz w:val="22"/>
        </w:rPr>
        <w:t>o Z</w:t>
      </w:r>
      <w:r w:rsidRPr="00E94732">
        <w:rPr>
          <w:sz w:val="22"/>
        </w:rPr>
        <w:t>amówienia</w:t>
      </w:r>
      <w:r>
        <w:rPr>
          <w:sz w:val="22"/>
        </w:rPr>
        <w:t xml:space="preserve"> (według wzoru stanowiącego Załącznik</w:t>
      </w:r>
      <w:r w:rsidRPr="0066494E">
        <w:rPr>
          <w:sz w:val="22"/>
        </w:rPr>
        <w:t xml:space="preserve"> </w:t>
      </w:r>
      <w:r w:rsidRPr="00460F31">
        <w:rPr>
          <w:sz w:val="22"/>
        </w:rPr>
        <w:t>nr</w:t>
      </w:r>
      <w:r w:rsidR="006A03FD">
        <w:rPr>
          <w:sz w:val="22"/>
        </w:rPr>
        <w:t xml:space="preserve"> 7</w:t>
      </w:r>
      <w:r w:rsidRPr="00460F31">
        <w:rPr>
          <w:sz w:val="22"/>
        </w:rPr>
        <w:t xml:space="preserve"> do SWZ</w:t>
      </w:r>
      <w:r>
        <w:rPr>
          <w:sz w:val="22"/>
        </w:rPr>
        <w:t>)</w:t>
      </w:r>
      <w:r w:rsidR="005E5EA9">
        <w:rPr>
          <w:sz w:val="22"/>
        </w:rPr>
        <w:t xml:space="preserve"> </w:t>
      </w:r>
      <w:r w:rsidR="005E5EA9" w:rsidRPr="006A03FD">
        <w:rPr>
          <w:i/>
          <w:iCs/>
          <w:sz w:val="22"/>
        </w:rPr>
        <w:t>(Dotyczy Wykonawcy</w:t>
      </w:r>
      <w:r w:rsidR="00202983" w:rsidRPr="006A03FD">
        <w:rPr>
          <w:i/>
          <w:iCs/>
          <w:sz w:val="22"/>
        </w:rPr>
        <w:t>,</w:t>
      </w:r>
      <w:r w:rsidR="005E5EA9" w:rsidRPr="006A03FD">
        <w:rPr>
          <w:i/>
          <w:iCs/>
          <w:sz w:val="22"/>
        </w:rPr>
        <w:t xml:space="preserve"> który polega na zdolnościach lub sytuacji podmiotów udostępniających zasoby</w:t>
      </w:r>
      <w:r w:rsidR="002A6511" w:rsidRPr="006A03FD">
        <w:rPr>
          <w:i/>
          <w:iCs/>
          <w:sz w:val="22"/>
        </w:rPr>
        <w:t xml:space="preserve"> w celu potwierdzenia spełniania warunków udziału w Postępowaniu</w:t>
      </w:r>
      <w:r w:rsidR="005E5EA9">
        <w:rPr>
          <w:sz w:val="22"/>
        </w:rPr>
        <w:t>)</w:t>
      </w:r>
      <w:r w:rsidRPr="00E94732">
        <w:rPr>
          <w:sz w:val="22"/>
        </w:rPr>
        <w:t xml:space="preserve"> </w:t>
      </w:r>
    </w:p>
    <w:p w14:paraId="613D7F90" w14:textId="669C316C" w:rsidR="006E750D" w:rsidRPr="00561DF3" w:rsidRDefault="0095462A" w:rsidP="007C5C01">
      <w:pPr>
        <w:numPr>
          <w:ilvl w:val="0"/>
          <w:numId w:val="21"/>
        </w:numPr>
        <w:spacing w:line="360" w:lineRule="auto"/>
        <w:ind w:left="709" w:hanging="283"/>
        <w:jc w:val="left"/>
        <w:rPr>
          <w:rStyle w:val="FontStyle24"/>
          <w:rFonts w:ascii="Arial" w:hAnsi="Arial" w:cs="Arial"/>
        </w:rPr>
      </w:pPr>
      <w:r w:rsidRPr="0095462A">
        <w:rPr>
          <w:rFonts w:ascii="Arial" w:hAnsi="Arial" w:cs="Arial"/>
          <w:sz w:val="22"/>
          <w:szCs w:val="22"/>
        </w:rPr>
        <w:t>Rozbicie Ceny Ofertowej – RCO (według wzoru stanowiącego Załącznik nr 8 do SWZ).</w:t>
      </w:r>
    </w:p>
    <w:p w14:paraId="184764C1" w14:textId="0459C137" w:rsidR="00777637" w:rsidRPr="00777637" w:rsidRDefault="004C59B6" w:rsidP="007C5C01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odpowiednio </w:t>
      </w:r>
      <w:r w:rsidR="007D7967" w:rsidRPr="0095462A">
        <w:rPr>
          <w:rFonts w:ascii="Arial" w:hAnsi="Arial" w:cs="Arial"/>
          <w:iCs/>
          <w:sz w:val="22"/>
          <w:szCs w:val="22"/>
        </w:rPr>
        <w:t>§</w:t>
      </w:r>
      <w:r w:rsidR="008A4FB5" w:rsidRPr="0095462A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95462A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95462A">
        <w:rPr>
          <w:rFonts w:ascii="Arial" w:hAnsi="Arial" w:cs="Arial"/>
          <w:iCs/>
          <w:sz w:val="22"/>
          <w:szCs w:val="22"/>
        </w:rPr>
        <w:t>4</w:t>
      </w:r>
      <w:r w:rsidR="007D7967" w:rsidRPr="0095462A">
        <w:rPr>
          <w:rFonts w:ascii="Arial" w:hAnsi="Arial" w:cs="Arial"/>
          <w:iCs/>
          <w:sz w:val="22"/>
          <w:szCs w:val="22"/>
        </w:rPr>
        <w:t>-</w:t>
      </w:r>
      <w:r w:rsidR="00C27E0D" w:rsidRPr="0095462A">
        <w:rPr>
          <w:rFonts w:ascii="Arial" w:hAnsi="Arial" w:cs="Arial"/>
          <w:iCs/>
          <w:sz w:val="22"/>
          <w:szCs w:val="22"/>
        </w:rPr>
        <w:t>6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3E09FD56" w14:textId="535CE4AF" w:rsidR="00777637" w:rsidRPr="0095462A" w:rsidRDefault="00D26AC1" w:rsidP="007C5C01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strike/>
          <w:color w:val="1F497D"/>
          <w:sz w:val="22"/>
          <w:lang w:eastAsia="en-US"/>
        </w:rPr>
      </w:pPr>
      <w:r w:rsidRPr="0095462A">
        <w:rPr>
          <w:rFonts w:ascii="Arial" w:hAnsi="Arial" w:cs="Arial"/>
          <w:iCs/>
          <w:sz w:val="22"/>
        </w:rPr>
        <w:t xml:space="preserve">W przypadku </w:t>
      </w:r>
      <w:r w:rsidR="0063464B" w:rsidRPr="0095462A">
        <w:rPr>
          <w:rFonts w:ascii="Arial" w:hAnsi="Arial" w:cs="Arial"/>
          <w:iCs/>
          <w:sz w:val="22"/>
        </w:rPr>
        <w:t>W</w:t>
      </w:r>
      <w:r w:rsidRPr="0095462A">
        <w:rPr>
          <w:rFonts w:ascii="Arial" w:hAnsi="Arial" w:cs="Arial"/>
          <w:iCs/>
          <w:sz w:val="22"/>
        </w:rPr>
        <w:t>ykonawców wspólnie ubiegających się o udz</w:t>
      </w:r>
      <w:r w:rsidR="009D772A" w:rsidRPr="0095462A">
        <w:rPr>
          <w:rFonts w:ascii="Arial" w:hAnsi="Arial" w:cs="Arial"/>
          <w:iCs/>
          <w:sz w:val="22"/>
        </w:rPr>
        <w:t xml:space="preserve">ielenie </w:t>
      </w:r>
      <w:r w:rsidR="00E03C52" w:rsidRPr="0095462A">
        <w:rPr>
          <w:rFonts w:ascii="Arial" w:hAnsi="Arial" w:cs="Arial"/>
          <w:iCs/>
          <w:sz w:val="22"/>
        </w:rPr>
        <w:t>Z</w:t>
      </w:r>
      <w:r w:rsidR="009D772A" w:rsidRPr="0095462A">
        <w:rPr>
          <w:rFonts w:ascii="Arial" w:hAnsi="Arial" w:cs="Arial"/>
          <w:iCs/>
          <w:sz w:val="22"/>
        </w:rPr>
        <w:t>amówienia</w:t>
      </w:r>
      <w:r w:rsidR="003B46CD" w:rsidRPr="0095462A">
        <w:rPr>
          <w:rFonts w:ascii="Arial" w:hAnsi="Arial" w:cs="Arial"/>
          <w:iCs/>
          <w:sz w:val="22"/>
        </w:rPr>
        <w:t>,</w:t>
      </w:r>
      <w:r w:rsidR="00540230" w:rsidRPr="0095462A">
        <w:rPr>
          <w:rFonts w:ascii="Arial" w:hAnsi="Arial" w:cs="Arial"/>
          <w:iCs/>
          <w:sz w:val="22"/>
        </w:rPr>
        <w:t xml:space="preserve"> spełnianie warunków</w:t>
      </w:r>
      <w:r w:rsidR="00485C8A" w:rsidRPr="0095462A">
        <w:rPr>
          <w:rFonts w:ascii="Arial" w:hAnsi="Arial" w:cs="Arial"/>
          <w:iCs/>
          <w:sz w:val="22"/>
        </w:rPr>
        <w:t xml:space="preserve"> udziału w </w:t>
      </w:r>
      <w:r w:rsidR="00154603" w:rsidRPr="0095462A">
        <w:rPr>
          <w:rFonts w:ascii="Arial" w:hAnsi="Arial" w:cs="Arial"/>
          <w:iCs/>
          <w:sz w:val="22"/>
        </w:rPr>
        <w:t>P</w:t>
      </w:r>
      <w:r w:rsidR="00485C8A" w:rsidRPr="0095462A">
        <w:rPr>
          <w:rFonts w:ascii="Arial" w:hAnsi="Arial" w:cs="Arial"/>
          <w:iCs/>
          <w:sz w:val="22"/>
        </w:rPr>
        <w:t>ostępowaniu</w:t>
      </w:r>
      <w:r w:rsidR="00132BA9" w:rsidRPr="0095462A">
        <w:rPr>
          <w:rFonts w:ascii="Arial" w:hAnsi="Arial" w:cs="Arial"/>
          <w:iCs/>
          <w:sz w:val="22"/>
        </w:rPr>
        <w:t xml:space="preserve"> </w:t>
      </w:r>
      <w:r w:rsidR="00777637" w:rsidRPr="0095462A">
        <w:rPr>
          <w:rFonts w:ascii="Arial" w:hAnsi="Arial" w:cs="Arial"/>
          <w:iCs/>
          <w:sz w:val="22"/>
        </w:rPr>
        <w:t xml:space="preserve">może zostać </w:t>
      </w:r>
      <w:r w:rsidR="00540230" w:rsidRPr="0095462A">
        <w:rPr>
          <w:rFonts w:ascii="Arial" w:hAnsi="Arial" w:cs="Arial"/>
          <w:iCs/>
          <w:sz w:val="22"/>
        </w:rPr>
        <w:t>wykaza</w:t>
      </w:r>
      <w:r w:rsidR="00777637" w:rsidRPr="0095462A">
        <w:rPr>
          <w:rFonts w:ascii="Arial" w:hAnsi="Arial" w:cs="Arial"/>
          <w:iCs/>
          <w:sz w:val="22"/>
        </w:rPr>
        <w:t xml:space="preserve">ne </w:t>
      </w:r>
      <w:r w:rsidR="00540230" w:rsidRPr="0095462A">
        <w:rPr>
          <w:rFonts w:ascii="Arial" w:hAnsi="Arial" w:cs="Arial"/>
          <w:iCs/>
          <w:sz w:val="22"/>
        </w:rPr>
        <w:t>wspólnie</w:t>
      </w:r>
      <w:r w:rsidR="00777637" w:rsidRPr="0095462A">
        <w:rPr>
          <w:rFonts w:ascii="Arial" w:hAnsi="Arial" w:cs="Arial"/>
          <w:iCs/>
          <w:sz w:val="22"/>
        </w:rPr>
        <w:t xml:space="preserve"> przez Wykonawców</w:t>
      </w:r>
      <w:r w:rsidR="00540230" w:rsidRPr="0095462A">
        <w:rPr>
          <w:rFonts w:ascii="Arial" w:hAnsi="Arial" w:cs="Arial"/>
          <w:iCs/>
          <w:sz w:val="22"/>
        </w:rPr>
        <w:t>.</w:t>
      </w:r>
      <w:r w:rsidR="00777637" w:rsidRPr="0095462A">
        <w:rPr>
          <w:rFonts w:ascii="Arial" w:hAnsi="Arial" w:cs="Arial"/>
          <w:sz w:val="22"/>
        </w:rPr>
        <w:t xml:space="preserve"> (spełnienie poszczególnych warunku/ów może zostać wykazane poprzez łączne spełnianie wymagań określonych dla warunku/ów przez kilku Wykonawców)</w:t>
      </w:r>
    </w:p>
    <w:p w14:paraId="07E8B5E1" w14:textId="6F11A939" w:rsidR="00D26AC1" w:rsidRPr="00561DF3" w:rsidRDefault="00540230" w:rsidP="007C5C01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D</w:t>
      </w:r>
      <w:r w:rsidR="009D772A" w:rsidRPr="00561DF3">
        <w:rPr>
          <w:rFonts w:ascii="Arial" w:hAnsi="Arial" w:cs="Arial"/>
          <w:iCs/>
          <w:sz w:val="22"/>
          <w:szCs w:val="22"/>
        </w:rPr>
        <w:t>okumenty, o </w:t>
      </w:r>
      <w:r w:rsidR="00D26AC1" w:rsidRPr="00561DF3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95462A">
        <w:rPr>
          <w:rFonts w:ascii="Arial" w:hAnsi="Arial" w:cs="Arial"/>
          <w:iCs/>
          <w:sz w:val="22"/>
          <w:szCs w:val="22"/>
        </w:rPr>
        <w:t xml:space="preserve">ust. </w:t>
      </w:r>
      <w:r w:rsidR="004A51FF" w:rsidRPr="0095462A">
        <w:rPr>
          <w:rFonts w:ascii="Arial" w:hAnsi="Arial" w:cs="Arial"/>
          <w:iCs/>
          <w:sz w:val="22"/>
          <w:szCs w:val="22"/>
        </w:rPr>
        <w:t>6</w:t>
      </w:r>
      <w:r w:rsidR="003B46CD" w:rsidRPr="0095462A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95462A">
        <w:rPr>
          <w:rFonts w:ascii="Arial" w:hAnsi="Arial" w:cs="Arial"/>
          <w:iCs/>
          <w:sz w:val="22"/>
          <w:szCs w:val="22"/>
        </w:rPr>
        <w:t>,</w:t>
      </w:r>
      <w:r w:rsidR="00F131CF" w:rsidRPr="0095462A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95462A">
        <w:rPr>
          <w:rFonts w:ascii="Arial" w:hAnsi="Arial" w:cs="Arial"/>
          <w:iCs/>
          <w:sz w:val="22"/>
          <w:szCs w:val="22"/>
        </w:rPr>
        <w:t>,3 i 4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3D47A250" w14:textId="473EABAB" w:rsidR="000106B0" w:rsidRDefault="002933A7" w:rsidP="007C5C01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37D0E" w:rsidRPr="00561DF3">
        <w:rPr>
          <w:rFonts w:ascii="Arial" w:hAnsi="Arial" w:cs="Arial"/>
          <w:iCs/>
          <w:sz w:val="22"/>
          <w:szCs w:val="22"/>
        </w:rPr>
        <w:t>w celu potwierdzenia spełniania warunków udziału w Postępowaniu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0106B0">
        <w:rPr>
          <w:rFonts w:ascii="Arial" w:hAnsi="Arial" w:cs="Arial"/>
          <w:iCs/>
          <w:sz w:val="22"/>
          <w:szCs w:val="22"/>
        </w:rPr>
        <w:t>w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 xml:space="preserve">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>polegać na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>zdolnościach</w:t>
      </w:r>
      <w:r w:rsidR="000106B0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techniczny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49454E" w:rsidRPr="00561DF3">
        <w:rPr>
          <w:rFonts w:ascii="Arial" w:hAnsi="Arial" w:cs="Arial"/>
          <w:iCs/>
          <w:sz w:val="22"/>
          <w:szCs w:val="22"/>
        </w:rPr>
        <w:t xml:space="preserve"> lub zawodowy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innych podmiotów, niezależnie od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charakteru prawnego łączących go z nimi stosunków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prawnych</w:t>
      </w:r>
      <w:r w:rsidRPr="00561DF3">
        <w:rPr>
          <w:rFonts w:ascii="Arial" w:hAnsi="Arial" w:cs="Arial"/>
          <w:iCs/>
          <w:sz w:val="22"/>
          <w:szCs w:val="22"/>
        </w:rPr>
        <w:t>.</w:t>
      </w:r>
      <w:r w:rsidR="00202983">
        <w:rPr>
          <w:rFonts w:ascii="Arial" w:hAnsi="Arial" w:cs="Arial"/>
          <w:iCs/>
          <w:sz w:val="22"/>
          <w:szCs w:val="22"/>
        </w:rPr>
        <w:t xml:space="preserve"> </w:t>
      </w:r>
    </w:p>
    <w:p w14:paraId="67191185" w14:textId="55DBEAC8" w:rsidR="000106B0" w:rsidRDefault="00D37D0E" w:rsidP="007C5C01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 w:rsidR="000106B0"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 w:rsidR="000106B0">
        <w:rPr>
          <w:rFonts w:ascii="Arial" w:hAnsi="Arial" w:cs="Arial"/>
          <w:iCs/>
          <w:sz w:val="22"/>
          <w:szCs w:val="22"/>
        </w:rPr>
        <w:t>lub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 xml:space="preserve">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 w:rsidR="000106B0"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>realizacji których te zdolności są wymagane</w:t>
      </w:r>
      <w:r w:rsidR="00540230" w:rsidRPr="00561DF3">
        <w:rPr>
          <w:rFonts w:ascii="Arial" w:hAnsi="Arial" w:cs="Arial"/>
          <w:iCs/>
          <w:sz w:val="22"/>
          <w:szCs w:val="22"/>
        </w:rPr>
        <w:t>.</w:t>
      </w:r>
    </w:p>
    <w:p w14:paraId="4D537537" w14:textId="0086AE1C" w:rsidR="00454A6C" w:rsidRPr="00B960DA" w:rsidRDefault="00D37D0E" w:rsidP="007C5C01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>Wykonawca</w:t>
      </w:r>
      <w:r w:rsidR="006A00A1" w:rsidRPr="00561DF3">
        <w:rPr>
          <w:iCs/>
          <w:sz w:val="22"/>
        </w:rPr>
        <w:t xml:space="preserve"> </w:t>
      </w:r>
      <w:r w:rsidR="000106B0"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</w:t>
      </w:r>
      <w:r w:rsidR="003E4E9E">
        <w:rPr>
          <w:iCs/>
          <w:sz w:val="22"/>
        </w:rPr>
        <w:t> </w:t>
      </w:r>
      <w:r w:rsidRPr="00561DF3">
        <w:rPr>
          <w:iCs/>
          <w:sz w:val="22"/>
        </w:rPr>
        <w:t>szczególności przedstawiając zobowiązanie tych podmiotów do oddania mu</w:t>
      </w:r>
      <w:r w:rsidR="003E4E9E">
        <w:rPr>
          <w:iCs/>
          <w:sz w:val="22"/>
        </w:rPr>
        <w:t> </w:t>
      </w:r>
      <w:r w:rsidRPr="00561DF3">
        <w:rPr>
          <w:iCs/>
          <w:sz w:val="22"/>
        </w:rPr>
        <w:t>do</w:t>
      </w:r>
      <w:r w:rsidR="003E4E9E">
        <w:rPr>
          <w:iCs/>
          <w:sz w:val="22"/>
        </w:rPr>
        <w:t> </w:t>
      </w:r>
      <w:r w:rsidRPr="00561DF3">
        <w:rPr>
          <w:iCs/>
          <w:sz w:val="22"/>
        </w:rPr>
        <w:t>dyspozycji niezbędnych zasobów na potrzeby realizacji Zamówienia</w:t>
      </w:r>
      <w:r w:rsidR="00210710" w:rsidRPr="00561DF3">
        <w:rPr>
          <w:iCs/>
          <w:sz w:val="22"/>
        </w:rPr>
        <w:t>.</w:t>
      </w:r>
      <w:r w:rsidR="00454A6C" w:rsidRPr="00454A6C">
        <w:t xml:space="preserve"> </w:t>
      </w:r>
      <w:r w:rsidR="00454A6C" w:rsidRPr="00B960DA">
        <w:rPr>
          <w:sz w:val="22"/>
        </w:rPr>
        <w:t xml:space="preserve">Zobowiązanie podmiotu udostępniającego zasoby, o którym mowa powyżej, potwierdza, że stosunek łączący </w:t>
      </w:r>
      <w:r w:rsidR="00454A6C">
        <w:rPr>
          <w:sz w:val="22"/>
        </w:rPr>
        <w:t>W</w:t>
      </w:r>
      <w:r w:rsidR="00454A6C" w:rsidRPr="00B960DA">
        <w:rPr>
          <w:sz w:val="22"/>
        </w:rPr>
        <w:t>ykonawcę z podmiotami udostępniającymi zasoby gwarantuje rzeczywisty dostęp do tych zasobów oraz określa w szczególności:</w:t>
      </w:r>
    </w:p>
    <w:p w14:paraId="15C49048" w14:textId="77777777" w:rsidR="00454A6C" w:rsidRPr="00B960DA" w:rsidRDefault="00454A6C" w:rsidP="007C5C01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30DFD0B5" w14:textId="77777777" w:rsidR="00454A6C" w:rsidRPr="00B960DA" w:rsidRDefault="00454A6C" w:rsidP="007C5C01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0F5B128F" w14:textId="77777777" w:rsidR="00454A6C" w:rsidRDefault="00454A6C" w:rsidP="007C5C01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lastRenderedPageBreak/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3469DFB7" w14:textId="71572D2E" w:rsidR="00561DF3" w:rsidRDefault="00454A6C" w:rsidP="007C5C01">
      <w:pPr>
        <w:pStyle w:val="edytowalna"/>
        <w:spacing w:after="0" w:line="360" w:lineRule="auto"/>
        <w:ind w:firstLine="0"/>
        <w:jc w:val="left"/>
        <w:rPr>
          <w:i/>
          <w:iCs/>
          <w:sz w:val="22"/>
        </w:rPr>
      </w:pPr>
      <w:r w:rsidRPr="00477C8B">
        <w:rPr>
          <w:iCs/>
          <w:sz w:val="22"/>
        </w:rPr>
        <w:t xml:space="preserve"> Wzór zobowiązania stanowi Załącznik nr</w:t>
      </w:r>
      <w:r w:rsidR="00967FDD">
        <w:rPr>
          <w:iCs/>
          <w:sz w:val="22"/>
        </w:rPr>
        <w:t xml:space="preserve"> 7</w:t>
      </w:r>
      <w:r w:rsidRPr="00477C8B">
        <w:rPr>
          <w:sz w:val="22"/>
        </w:rPr>
        <w:t xml:space="preserve"> do SWZ.</w:t>
      </w:r>
      <w:r w:rsidR="00202983">
        <w:rPr>
          <w:sz w:val="22"/>
        </w:rPr>
        <w:t xml:space="preserve"> </w:t>
      </w:r>
    </w:p>
    <w:p w14:paraId="04C5C9FE" w14:textId="77777777" w:rsidR="000D75B2" w:rsidRDefault="000D75B2" w:rsidP="007C5C01">
      <w:pPr>
        <w:pStyle w:val="edytowalna"/>
        <w:spacing w:after="0" w:line="360" w:lineRule="auto"/>
        <w:ind w:firstLine="0"/>
        <w:jc w:val="left"/>
        <w:rPr>
          <w:i/>
          <w:iCs/>
          <w:sz w:val="22"/>
        </w:rPr>
      </w:pPr>
    </w:p>
    <w:p w14:paraId="238FF42A" w14:textId="498E6756" w:rsidR="009E2A38" w:rsidRPr="00561DF3" w:rsidRDefault="00B564BE" w:rsidP="007C5C01">
      <w:pPr>
        <w:pStyle w:val="Nagwek1"/>
      </w:pPr>
      <w:bookmarkStart w:id="6" w:name="_Toc226549296"/>
      <w:bookmarkStart w:id="7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6"/>
      <w:r w:rsidR="009E2A38" w:rsidRPr="00561DF3">
        <w:t xml:space="preserve"> </w:t>
      </w:r>
    </w:p>
    <w:p w14:paraId="02807161" w14:textId="6AEFFEB5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791824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03100B35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>W</w:t>
      </w:r>
      <w:r w:rsidR="003E4E9E">
        <w:rPr>
          <w:rFonts w:ascii="Arial" w:hAnsi="Arial" w:cs="Arial"/>
          <w:sz w:val="22"/>
          <w:szCs w:val="22"/>
        </w:rPr>
        <w:t> </w:t>
      </w:r>
      <w:r w:rsidR="00081406" w:rsidRPr="001027FE">
        <w:rPr>
          <w:rFonts w:ascii="Arial" w:hAnsi="Arial" w:cs="Arial"/>
          <w:sz w:val="22"/>
          <w:szCs w:val="22"/>
        </w:rPr>
        <w:t xml:space="preserve">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</w:t>
      </w:r>
      <w:r w:rsidR="003E4E9E">
        <w:rPr>
          <w:rFonts w:ascii="Arial" w:hAnsi="Arial" w:cs="Arial"/>
          <w:sz w:val="22"/>
          <w:szCs w:val="22"/>
        </w:rPr>
        <w:t> </w:t>
      </w:r>
      <w:r w:rsidR="00081406">
        <w:rPr>
          <w:rFonts w:ascii="Arial" w:hAnsi="Arial" w:cs="Arial"/>
          <w:sz w:val="22"/>
          <w:szCs w:val="22"/>
        </w:rPr>
        <w:t xml:space="preserve">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74B585C1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nieodpłatne.</w:t>
      </w:r>
    </w:p>
    <w:p w14:paraId="79274328" w14:textId="77777777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1203EA55" w:rsidR="00965CE3" w:rsidRPr="00561DF3" w:rsidRDefault="00965CE3" w:rsidP="00791824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</w:t>
      </w:r>
      <w:r w:rsidR="003E4E9E">
        <w:rPr>
          <w:rFonts w:ascii="Arial" w:hAnsi="Arial" w:cs="Arial"/>
          <w:i/>
          <w:sz w:val="22"/>
          <w:szCs w:val="22"/>
        </w:rPr>
        <w:t> </w:t>
      </w:r>
      <w:r w:rsidRPr="00561DF3">
        <w:rPr>
          <w:rFonts w:ascii="Arial" w:hAnsi="Arial" w:cs="Arial"/>
          <w:i/>
          <w:sz w:val="22"/>
          <w:szCs w:val="22"/>
        </w:rPr>
        <w:t>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791824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791824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791824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791824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24E7B86B" w:rsidR="00E66223" w:rsidRPr="0047365E" w:rsidRDefault="0028111A" w:rsidP="00791824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proofErr w:type="spellStart"/>
      <w:r w:rsidR="00810E26" w:rsidRPr="00445C16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445C16">
        <w:rPr>
          <w:rFonts w:ascii="Arial" w:hAnsi="Arial" w:cs="Arial"/>
          <w:iCs/>
          <w:sz w:val="22"/>
          <w:szCs w:val="22"/>
        </w:rPr>
        <w:t xml:space="preserve">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>lub podpisem zaufanym lub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4D456B">
        <w:rPr>
          <w:rFonts w:ascii="Arial" w:hAnsi="Arial" w:cs="Arial"/>
          <w:iCs/>
          <w:sz w:val="22"/>
          <w:szCs w:val="22"/>
        </w:rPr>
        <w:t xml:space="preserve">podpisem osobistym </w:t>
      </w:r>
      <w:r w:rsidRPr="00DE4216">
        <w:rPr>
          <w:rFonts w:ascii="Arial" w:hAnsi="Arial" w:cs="Arial"/>
          <w:iCs/>
          <w:sz w:val="22"/>
          <w:szCs w:val="22"/>
        </w:rPr>
        <w:t>zgodnie z reprezentacją podmiotu, którego dokument dotyczy lub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DE4216">
        <w:rPr>
          <w:rFonts w:ascii="Arial" w:hAnsi="Arial" w:cs="Arial"/>
          <w:iCs/>
          <w:sz w:val="22"/>
          <w:szCs w:val="22"/>
        </w:rPr>
        <w:t>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</w:t>
      </w:r>
      <w:r w:rsidR="003E4E9E">
        <w:rPr>
          <w:rFonts w:ascii="Arial" w:hAnsi="Arial" w:cs="Arial"/>
          <w:sz w:val="22"/>
          <w:szCs w:val="22"/>
        </w:rPr>
        <w:t> 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Default="0047365E" w:rsidP="00791824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0D497840" w14:textId="47381608" w:rsidR="0047365E" w:rsidRPr="00AF308E" w:rsidRDefault="0047365E" w:rsidP="00791824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526960">
        <w:rPr>
          <w:rFonts w:ascii="Arial" w:hAnsi="Arial" w:cs="Arial"/>
          <w:color w:val="FF0000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  <w:r w:rsidR="00791824">
        <w:rPr>
          <w:rFonts w:ascii="Arial" w:hAnsi="Arial" w:cs="Arial"/>
          <w:color w:val="FF0000"/>
          <w:sz w:val="22"/>
          <w:szCs w:val="22"/>
        </w:rPr>
        <w:t>.</w:t>
      </w:r>
    </w:p>
    <w:p w14:paraId="58A6BA0B" w14:textId="77777777" w:rsidR="00AF308E" w:rsidRDefault="00AF308E" w:rsidP="00791824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0DD24527" w:rsidR="00965CE3" w:rsidRPr="00A800D1" w:rsidRDefault="0028111A" w:rsidP="00791824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</w:t>
      </w:r>
      <w:r w:rsidR="003E4E9E">
        <w:rPr>
          <w:rFonts w:ascii="Arial" w:hAnsi="Arial" w:cs="Arial"/>
          <w:sz w:val="22"/>
          <w:szCs w:val="22"/>
        </w:rPr>
        <w:t> </w:t>
      </w:r>
      <w:r w:rsidRPr="00A800D1">
        <w:rPr>
          <w:rFonts w:ascii="Arial" w:hAnsi="Arial" w:cs="Arial"/>
          <w:sz w:val="22"/>
          <w:szCs w:val="22"/>
        </w:rPr>
        <w:t>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791824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791824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791824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</w:t>
      </w:r>
      <w:r w:rsidR="00AF0D23" w:rsidRPr="00A94684">
        <w:rPr>
          <w:rFonts w:ascii="Arial" w:hAnsi="Arial" w:cs="Arial"/>
          <w:sz w:val="22"/>
          <w:szCs w:val="22"/>
        </w:rPr>
        <w:t>w ust. 7 pkt 4.</w:t>
      </w:r>
    </w:p>
    <w:p w14:paraId="3D564FD8" w14:textId="77777777" w:rsidR="00AF0D23" w:rsidRPr="00561DF3" w:rsidRDefault="000B7F53" w:rsidP="00791824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561DF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561DF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791824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791824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1A249CA2" w:rsidR="001860DC" w:rsidRPr="00561DF3" w:rsidRDefault="007634A3" w:rsidP="00791824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</w:t>
      </w:r>
      <w:r w:rsidR="003E4E9E">
        <w:rPr>
          <w:rFonts w:ascii="Arial" w:hAnsi="Arial" w:cs="Arial"/>
          <w:sz w:val="22"/>
          <w:szCs w:val="22"/>
        </w:rPr>
        <w:t> </w:t>
      </w:r>
      <w:r w:rsidR="001860DC" w:rsidRPr="00561DF3">
        <w:rPr>
          <w:rFonts w:ascii="Arial" w:hAnsi="Arial" w:cs="Arial"/>
          <w:sz w:val="22"/>
          <w:szCs w:val="22"/>
        </w:rPr>
        <w:t>na</w:t>
      </w:r>
      <w:r w:rsidR="003E4E9E">
        <w:rPr>
          <w:rFonts w:ascii="Arial" w:hAnsi="Arial" w:cs="Arial"/>
          <w:sz w:val="22"/>
          <w:szCs w:val="22"/>
        </w:rPr>
        <w:t> </w:t>
      </w:r>
      <w:r w:rsidR="001860DC" w:rsidRPr="00561DF3">
        <w:rPr>
          <w:rFonts w:ascii="Arial" w:hAnsi="Arial" w:cs="Arial"/>
          <w:sz w:val="22"/>
          <w:szCs w:val="22"/>
        </w:rPr>
        <w:t>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60B460D7" w:rsidR="001860DC" w:rsidRPr="00561DF3" w:rsidRDefault="001860DC" w:rsidP="00791824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</w:t>
      </w:r>
      <w:r w:rsidR="000A2D34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nia ofert w niniejszym Postępowaniu.</w:t>
      </w:r>
    </w:p>
    <w:p w14:paraId="16B81502" w14:textId="472F35CC" w:rsidR="001860DC" w:rsidRPr="00561DF3" w:rsidRDefault="001860DC" w:rsidP="00791824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</w:t>
      </w:r>
      <w:r w:rsidRPr="00A94684">
        <w:rPr>
          <w:rFonts w:ascii="Arial" w:hAnsi="Arial" w:cs="Arial"/>
          <w:sz w:val="22"/>
          <w:szCs w:val="22"/>
        </w:rPr>
        <w:t>wskazana w pkt 1 i umożliwia m.in.</w:t>
      </w:r>
      <w:r w:rsidR="003E4E9E" w:rsidRPr="00A94684">
        <w:rPr>
          <w:rFonts w:ascii="Arial" w:hAnsi="Arial" w:cs="Arial"/>
          <w:sz w:val="22"/>
          <w:szCs w:val="22"/>
        </w:rPr>
        <w:t> </w:t>
      </w:r>
      <w:r w:rsidRPr="00A94684">
        <w:rPr>
          <w:rFonts w:ascii="Arial" w:hAnsi="Arial" w:cs="Arial"/>
          <w:sz w:val="22"/>
          <w:szCs w:val="22"/>
        </w:rPr>
        <w:t>przygotowanie i skład</w:t>
      </w:r>
      <w:r w:rsidR="000A2D34">
        <w:rPr>
          <w:rFonts w:ascii="Arial" w:hAnsi="Arial" w:cs="Arial"/>
          <w:sz w:val="22"/>
          <w:szCs w:val="22"/>
        </w:rPr>
        <w:t>a</w:t>
      </w:r>
      <w:r w:rsidRPr="00A94684">
        <w:rPr>
          <w:rFonts w:ascii="Arial" w:hAnsi="Arial" w:cs="Arial"/>
          <w:sz w:val="22"/>
          <w:szCs w:val="22"/>
        </w:rPr>
        <w:t>nie oferty</w:t>
      </w:r>
      <w:r w:rsidR="00AE10F5" w:rsidRPr="00A94684">
        <w:rPr>
          <w:rFonts w:ascii="Arial" w:hAnsi="Arial" w:cs="Arial"/>
          <w:sz w:val="22"/>
          <w:szCs w:val="22"/>
        </w:rPr>
        <w:t>, w sposób opisany w ust. 1 – 12</w:t>
      </w:r>
      <w:r w:rsidRPr="00561DF3">
        <w:rPr>
          <w:rFonts w:ascii="Arial" w:hAnsi="Arial" w:cs="Arial"/>
          <w:sz w:val="22"/>
          <w:szCs w:val="22"/>
        </w:rPr>
        <w:t xml:space="preserve"> oraz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561041C9" w:rsidR="001860DC" w:rsidRPr="00526960" w:rsidRDefault="001860DC" w:rsidP="00791824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</w:t>
      </w:r>
      <w:r w:rsidR="000A2D34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nie ofert w niniejszym Postępowaniu</w:t>
      </w:r>
      <w:r w:rsidR="00977E8C" w:rsidRPr="00526960">
        <w:rPr>
          <w:rFonts w:ascii="Arial" w:hAnsi="Arial" w:cs="Arial"/>
          <w:color w:val="FF0000"/>
          <w:sz w:val="22"/>
          <w:szCs w:val="22"/>
          <w:highlight w:val="lightGray"/>
        </w:rPr>
        <w:t>.</w:t>
      </w:r>
    </w:p>
    <w:p w14:paraId="14D30623" w14:textId="44DE8EA1" w:rsidR="006A3390" w:rsidRPr="00561DF3" w:rsidRDefault="001860DC" w:rsidP="00791824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469CB53B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>składania ofert, że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 xml:space="preserve">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76F6FDE0" w:rsidR="00965CE3" w:rsidRPr="00561DF3" w:rsidRDefault="00965CE3" w:rsidP="00791824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</w:t>
      </w:r>
      <w:r w:rsidR="00BC4803" w:rsidRPr="00A94684">
        <w:rPr>
          <w:rFonts w:ascii="Arial" w:hAnsi="Arial" w:cs="Arial"/>
          <w:iCs/>
          <w:sz w:val="22"/>
          <w:szCs w:val="22"/>
        </w:rPr>
        <w:t>mowa w ust. 1</w:t>
      </w:r>
      <w:r w:rsidR="00A94684" w:rsidRPr="00A94684">
        <w:rPr>
          <w:rFonts w:ascii="Arial" w:hAnsi="Arial" w:cs="Arial"/>
          <w:iCs/>
          <w:sz w:val="22"/>
          <w:szCs w:val="22"/>
        </w:rPr>
        <w:t>5</w:t>
      </w:r>
      <w:r w:rsidRPr="00A94684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791824">
      <w:pPr>
        <w:numPr>
          <w:ilvl w:val="0"/>
          <w:numId w:val="37"/>
        </w:numPr>
        <w:tabs>
          <w:tab w:val="left" w:pos="0"/>
          <w:tab w:val="left" w:pos="426"/>
        </w:tabs>
        <w:spacing w:after="120"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2933F285" w:rsidR="001665F5" w:rsidRDefault="00810E26" w:rsidP="00791824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Zapisy </w:t>
      </w:r>
      <w:r w:rsidRPr="00A94684">
        <w:rPr>
          <w:rFonts w:ascii="Arial" w:hAnsi="Arial" w:cs="Arial"/>
          <w:iCs/>
          <w:sz w:val="22"/>
          <w:szCs w:val="22"/>
        </w:rPr>
        <w:t xml:space="preserve">ust. </w:t>
      </w:r>
      <w:r w:rsidR="00D55D88" w:rsidRPr="00A94684">
        <w:rPr>
          <w:rFonts w:ascii="Arial" w:hAnsi="Arial" w:cs="Arial"/>
          <w:iCs/>
          <w:sz w:val="22"/>
          <w:szCs w:val="22"/>
        </w:rPr>
        <w:t>16</w:t>
      </w:r>
      <w:r w:rsidRPr="00A94684">
        <w:rPr>
          <w:rFonts w:ascii="Arial" w:hAnsi="Arial" w:cs="Arial"/>
          <w:iCs/>
          <w:sz w:val="22"/>
          <w:szCs w:val="22"/>
        </w:rPr>
        <w:t xml:space="preserve"> oraz ust. 1</w:t>
      </w:r>
      <w:r w:rsidR="00D55D88" w:rsidRPr="00A94684">
        <w:rPr>
          <w:rFonts w:ascii="Arial" w:hAnsi="Arial" w:cs="Arial"/>
          <w:iCs/>
          <w:sz w:val="22"/>
          <w:szCs w:val="22"/>
        </w:rPr>
        <w:t>7</w:t>
      </w:r>
      <w:r w:rsidR="00965CE3" w:rsidRPr="00A94684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A94684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A94684">
        <w:rPr>
          <w:rFonts w:ascii="Arial" w:hAnsi="Arial" w:cs="Arial"/>
          <w:iCs/>
          <w:sz w:val="22"/>
          <w:szCs w:val="22"/>
        </w:rPr>
        <w:t xml:space="preserve"> dokumentów </w:t>
      </w:r>
      <w:r w:rsidRPr="00A94684">
        <w:rPr>
          <w:rFonts w:ascii="Arial" w:hAnsi="Arial" w:cs="Arial"/>
          <w:iCs/>
          <w:sz w:val="22"/>
          <w:szCs w:val="22"/>
        </w:rPr>
        <w:t>przekazywanych zgodnie z ust. 1</w:t>
      </w:r>
      <w:r w:rsidR="009653A6" w:rsidRPr="00A94684">
        <w:rPr>
          <w:rFonts w:ascii="Arial" w:hAnsi="Arial" w:cs="Arial"/>
          <w:iCs/>
          <w:sz w:val="22"/>
          <w:szCs w:val="22"/>
        </w:rPr>
        <w:t>4</w:t>
      </w:r>
      <w:r w:rsidR="003B70C3" w:rsidRPr="00A94684">
        <w:rPr>
          <w:rFonts w:ascii="Arial" w:hAnsi="Arial" w:cs="Arial"/>
          <w:iCs/>
          <w:sz w:val="22"/>
          <w:szCs w:val="22"/>
        </w:rPr>
        <w:t>.</w:t>
      </w:r>
    </w:p>
    <w:p w14:paraId="22007D1C" w14:textId="77777777" w:rsidR="00CD618E" w:rsidRDefault="00CD618E" w:rsidP="00791824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7998C77A" w14:textId="77777777" w:rsidR="00900672" w:rsidRPr="00561DF3" w:rsidRDefault="00B564BE" w:rsidP="00791824">
      <w:pPr>
        <w:pStyle w:val="Nagwek1"/>
      </w:pPr>
      <w:bookmarkStart w:id="8" w:name="_Toc226549297"/>
      <w:bookmarkStart w:id="9" w:name="Rozdział_5"/>
      <w:bookmarkEnd w:id="7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8"/>
    </w:p>
    <w:p w14:paraId="56B4315C" w14:textId="65DC32BE" w:rsidR="00BF2E60" w:rsidRPr="00561DF3" w:rsidRDefault="00BF2E60" w:rsidP="00791824">
      <w:pPr>
        <w:numPr>
          <w:ilvl w:val="0"/>
          <w:numId w:val="22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67787C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D8796E">
        <w:rPr>
          <w:rFonts w:ascii="Arial" w:hAnsi="Arial" w:cs="Arial"/>
          <w:i/>
          <w:sz w:val="22"/>
          <w:szCs w:val="22"/>
        </w:rPr>
        <w:t>żąda</w:t>
      </w:r>
      <w:r w:rsidR="005D5FD6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561DF3">
        <w:rPr>
          <w:rFonts w:ascii="Arial" w:hAnsi="Arial" w:cs="Arial"/>
          <w:sz w:val="22"/>
          <w:szCs w:val="22"/>
        </w:rPr>
        <w:t>od Wykonawców zabezpieczenia oferty wadium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474F6CE" w14:textId="70FEC04D" w:rsidR="000B7F53" w:rsidRPr="00D8796E" w:rsidRDefault="00A80F3D" w:rsidP="00791824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80F3D">
        <w:rPr>
          <w:rFonts w:ascii="Arial" w:hAnsi="Arial" w:cs="Arial"/>
          <w:iCs/>
          <w:sz w:val="22"/>
          <w:szCs w:val="22"/>
        </w:rPr>
        <w:t>Wadium wnosi się przed upływem terminu składania ofert, na cały okres związania ofertą</w:t>
      </w:r>
      <w:r>
        <w:rPr>
          <w:rFonts w:ascii="Arial" w:hAnsi="Arial" w:cs="Arial"/>
          <w:iCs/>
          <w:sz w:val="22"/>
          <w:szCs w:val="22"/>
        </w:rPr>
        <w:t>.</w:t>
      </w:r>
      <w:r w:rsidRPr="00A80F3D">
        <w:rPr>
          <w:rFonts w:ascii="Arial" w:hAnsi="Arial" w:cs="Arial"/>
          <w:iCs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iCs/>
          <w:sz w:val="22"/>
          <w:szCs w:val="22"/>
        </w:rPr>
        <w:t xml:space="preserve">Każdy </w:t>
      </w:r>
      <w:r w:rsidR="0063464B" w:rsidRPr="00561DF3">
        <w:rPr>
          <w:rFonts w:ascii="Arial" w:hAnsi="Arial" w:cs="Arial"/>
          <w:iCs/>
          <w:sz w:val="22"/>
          <w:szCs w:val="22"/>
        </w:rPr>
        <w:t>W</w:t>
      </w:r>
      <w:r w:rsidR="00900672" w:rsidRPr="00561DF3">
        <w:rPr>
          <w:rFonts w:ascii="Arial" w:hAnsi="Arial" w:cs="Arial"/>
          <w:iCs/>
          <w:sz w:val="22"/>
          <w:szCs w:val="22"/>
        </w:rPr>
        <w:t>ykonawca zobowiązany jest z</w:t>
      </w:r>
      <w:r w:rsidR="007660EF" w:rsidRPr="00561DF3">
        <w:rPr>
          <w:rFonts w:ascii="Arial" w:hAnsi="Arial" w:cs="Arial"/>
          <w:iCs/>
          <w:sz w:val="22"/>
          <w:szCs w:val="22"/>
        </w:rPr>
        <w:t>abezpieczyć swą ofertę wadium w </w:t>
      </w:r>
      <w:r w:rsidR="00900672" w:rsidRPr="00561DF3">
        <w:rPr>
          <w:rFonts w:ascii="Arial" w:hAnsi="Arial" w:cs="Arial"/>
          <w:iCs/>
          <w:sz w:val="22"/>
          <w:szCs w:val="22"/>
        </w:rPr>
        <w:t>wysokości:</w:t>
      </w:r>
      <w:r w:rsidR="007660EF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8796E" w:rsidRPr="00D8796E">
        <w:rPr>
          <w:rFonts w:ascii="Arial" w:hAnsi="Arial" w:cs="Arial"/>
          <w:iCs/>
          <w:sz w:val="22"/>
          <w:szCs w:val="22"/>
        </w:rPr>
        <w:t>20 000 zł</w:t>
      </w:r>
      <w:r w:rsidR="00900672" w:rsidRPr="00D8796E">
        <w:rPr>
          <w:rFonts w:ascii="Arial" w:hAnsi="Arial" w:cs="Arial"/>
          <w:iCs/>
          <w:sz w:val="22"/>
          <w:szCs w:val="22"/>
        </w:rPr>
        <w:t>.</w:t>
      </w:r>
      <w:r w:rsidR="000B7F53" w:rsidRPr="00561DF3">
        <w:rPr>
          <w:rFonts w:ascii="Arial" w:hAnsi="Arial" w:cs="Arial"/>
          <w:iCs/>
          <w:sz w:val="22"/>
          <w:szCs w:val="22"/>
        </w:rPr>
        <w:t xml:space="preserve"> </w:t>
      </w:r>
    </w:p>
    <w:p w14:paraId="662CFE8C" w14:textId="77777777" w:rsidR="008B3793" w:rsidRPr="00561DF3" w:rsidRDefault="008B3793" w:rsidP="00791824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Wadium może być wnoszone w </w:t>
      </w:r>
      <w:r w:rsidR="005E0AEA" w:rsidRPr="00561DF3">
        <w:rPr>
          <w:rFonts w:ascii="Arial" w:hAnsi="Arial" w:cs="Arial"/>
          <w:sz w:val="22"/>
          <w:szCs w:val="22"/>
          <w:lang w:eastAsia="pl-PL"/>
        </w:rPr>
        <w:t xml:space="preserve">jednej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lub </w:t>
      </w:r>
      <w:r w:rsidR="003C5288" w:rsidRPr="00561DF3">
        <w:rPr>
          <w:rFonts w:ascii="Arial" w:hAnsi="Arial" w:cs="Arial"/>
          <w:sz w:val="22"/>
          <w:szCs w:val="22"/>
          <w:lang w:eastAsia="pl-PL"/>
        </w:rPr>
        <w:t xml:space="preserve">w </w:t>
      </w:r>
      <w:r w:rsidRPr="00561DF3">
        <w:rPr>
          <w:rFonts w:ascii="Arial" w:hAnsi="Arial" w:cs="Arial"/>
          <w:sz w:val="22"/>
          <w:szCs w:val="22"/>
          <w:lang w:eastAsia="pl-PL"/>
        </w:rPr>
        <w:t>kilku następujących formach:</w:t>
      </w:r>
    </w:p>
    <w:p w14:paraId="672E2629" w14:textId="77777777" w:rsidR="008B3793" w:rsidRPr="00561DF3" w:rsidRDefault="008B3793" w:rsidP="00791824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pieniądzu;</w:t>
      </w:r>
    </w:p>
    <w:p w14:paraId="707AE2E9" w14:textId="03770294" w:rsidR="008B3793" w:rsidRPr="00561DF3" w:rsidRDefault="00B83B81" w:rsidP="00791824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bankowych</w:t>
      </w:r>
      <w:r w:rsidR="008B3793" w:rsidRPr="00561DF3">
        <w:rPr>
          <w:rStyle w:val="FontStyle24"/>
          <w:rFonts w:ascii="Arial" w:hAnsi="Arial" w:cs="Arial"/>
        </w:rPr>
        <w:t>;</w:t>
      </w:r>
    </w:p>
    <w:p w14:paraId="355FF3B0" w14:textId="77777777" w:rsidR="008B3793" w:rsidRPr="00561DF3" w:rsidRDefault="00B83B81" w:rsidP="00791824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ubezpieczeniowych.</w:t>
      </w:r>
    </w:p>
    <w:p w14:paraId="16816308" w14:textId="77777777" w:rsidR="008D6F95" w:rsidRDefault="003C4E31" w:rsidP="00791824">
      <w:pPr>
        <w:numPr>
          <w:ilvl w:val="0"/>
          <w:numId w:val="2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Wadium wnoszone w pieniądzu wpłaca się przelewem na rachunek bankowy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7660EF" w:rsidRPr="00561DF3">
        <w:rPr>
          <w:rFonts w:ascii="Arial" w:hAnsi="Arial" w:cs="Arial"/>
          <w:sz w:val="22"/>
          <w:szCs w:val="22"/>
        </w:rPr>
        <w:t>nr</w:t>
      </w:r>
      <w:r w:rsidR="008D6F95">
        <w:rPr>
          <w:rFonts w:ascii="Arial" w:hAnsi="Arial" w:cs="Arial"/>
          <w:sz w:val="22"/>
          <w:szCs w:val="22"/>
        </w:rPr>
        <w:t>:</w:t>
      </w:r>
    </w:p>
    <w:p w14:paraId="3CAB7ADA" w14:textId="30D582B1" w:rsidR="008D6F95" w:rsidRPr="008D6F95" w:rsidRDefault="008D6F95" w:rsidP="00791824">
      <w:pPr>
        <w:spacing w:line="360" w:lineRule="auto"/>
        <w:ind w:left="993"/>
        <w:jc w:val="left"/>
        <w:rPr>
          <w:rFonts w:ascii="Arial" w:hAnsi="Arial" w:cs="Arial"/>
          <w:b/>
          <w:bCs/>
          <w:sz w:val="22"/>
          <w:szCs w:val="22"/>
        </w:rPr>
      </w:pPr>
      <w:r w:rsidRPr="008D6F95">
        <w:rPr>
          <w:rFonts w:ascii="Arial" w:hAnsi="Arial" w:cs="Arial"/>
          <w:b/>
          <w:bCs/>
          <w:sz w:val="22"/>
          <w:szCs w:val="22"/>
        </w:rPr>
        <w:t xml:space="preserve">PKO BP SA </w:t>
      </w:r>
      <w:r>
        <w:rPr>
          <w:rFonts w:ascii="Arial" w:hAnsi="Arial" w:cs="Arial"/>
          <w:b/>
          <w:bCs/>
          <w:sz w:val="22"/>
          <w:szCs w:val="22"/>
        </w:rPr>
        <w:t>31</w:t>
      </w:r>
      <w:r w:rsidRPr="008D6F95">
        <w:rPr>
          <w:rFonts w:ascii="Arial" w:hAnsi="Arial" w:cs="Arial"/>
          <w:b/>
          <w:bCs/>
          <w:sz w:val="22"/>
          <w:szCs w:val="22"/>
        </w:rPr>
        <w:t xml:space="preserve"> 1020 1026 0000 1</w:t>
      </w:r>
      <w:r>
        <w:rPr>
          <w:rFonts w:ascii="Arial" w:hAnsi="Arial" w:cs="Arial"/>
          <w:b/>
          <w:bCs/>
          <w:sz w:val="22"/>
          <w:szCs w:val="22"/>
        </w:rPr>
        <w:t>502</w:t>
      </w:r>
      <w:r w:rsidRPr="008D6F95">
        <w:rPr>
          <w:rFonts w:ascii="Arial" w:hAnsi="Arial" w:cs="Arial"/>
          <w:b/>
          <w:bCs/>
          <w:sz w:val="22"/>
          <w:szCs w:val="22"/>
        </w:rPr>
        <w:t xml:space="preserve"> 0287 4</w:t>
      </w:r>
      <w:r>
        <w:rPr>
          <w:rFonts w:ascii="Arial" w:hAnsi="Arial" w:cs="Arial"/>
          <w:b/>
          <w:bCs/>
          <w:sz w:val="22"/>
          <w:szCs w:val="22"/>
        </w:rPr>
        <w:t>238</w:t>
      </w:r>
    </w:p>
    <w:p w14:paraId="3D148845" w14:textId="2EF1C9BE" w:rsidR="0081291B" w:rsidRPr="008D6F95" w:rsidRDefault="008D6F95" w:rsidP="00791824">
      <w:pPr>
        <w:spacing w:line="360" w:lineRule="auto"/>
        <w:ind w:left="993"/>
        <w:jc w:val="left"/>
        <w:rPr>
          <w:rFonts w:ascii="Arial" w:hAnsi="Arial" w:cs="Arial"/>
          <w:b/>
          <w:bCs/>
          <w:sz w:val="22"/>
          <w:szCs w:val="22"/>
        </w:rPr>
      </w:pPr>
      <w:r w:rsidRPr="008D6F95">
        <w:rPr>
          <w:rFonts w:ascii="Arial" w:hAnsi="Arial" w:cs="Arial"/>
          <w:b/>
          <w:bCs/>
          <w:sz w:val="22"/>
          <w:szCs w:val="22"/>
        </w:rPr>
        <w:t>SWIFT: BPKOPLPW</w:t>
      </w:r>
    </w:p>
    <w:p w14:paraId="57BC9708" w14:textId="5F955626" w:rsidR="003C4E31" w:rsidRPr="00561DF3" w:rsidRDefault="0081291B" w:rsidP="00791824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jest zobowiązany podać w treści przelewu bankowego numer referencyjny </w:t>
      </w:r>
      <w:r w:rsidR="007C10AC">
        <w:rPr>
          <w:rFonts w:ascii="Arial" w:hAnsi="Arial" w:cs="Arial"/>
          <w:sz w:val="22"/>
          <w:szCs w:val="22"/>
        </w:rPr>
        <w:t>P</w:t>
      </w:r>
      <w:r w:rsidR="00E438FA" w:rsidRPr="00561DF3">
        <w:rPr>
          <w:rFonts w:ascii="Arial" w:hAnsi="Arial" w:cs="Arial"/>
          <w:sz w:val="22"/>
          <w:szCs w:val="22"/>
        </w:rPr>
        <w:t>ostępowania zakupowego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78FAF12F" w14:textId="256187B5" w:rsidR="00170D8D" w:rsidRDefault="00170D8D" w:rsidP="00791824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wyboru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gwarancji jako formy wniesienia wadium</w:t>
      </w:r>
      <w:r w:rsidR="00021AB4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gwarancja</w:t>
      </w:r>
      <w:r w:rsidR="008D4EE8" w:rsidRPr="008D4EE8">
        <w:rPr>
          <w:rFonts w:ascii="Arial" w:hAnsi="Arial" w:cs="Arial"/>
          <w:sz w:val="22"/>
          <w:szCs w:val="22"/>
        </w:rPr>
        <w:t xml:space="preserve"> ma być co najmniej gwarancją bezwarunkową, nieodwołalną i płatną na pierwsze żądanie Zamawiającego</w:t>
      </w:r>
      <w:r w:rsidR="000A7510" w:rsidRPr="008D4EE8">
        <w:rPr>
          <w:rFonts w:ascii="Arial" w:hAnsi="Arial" w:cs="Arial"/>
          <w:sz w:val="22"/>
          <w:szCs w:val="22"/>
        </w:rPr>
        <w:t>,</w:t>
      </w:r>
      <w:r w:rsidR="008D4EE8" w:rsidRPr="008D4EE8">
        <w:rPr>
          <w:rFonts w:ascii="Arial" w:hAnsi="Arial" w:cs="Arial"/>
          <w:sz w:val="22"/>
          <w:szCs w:val="22"/>
        </w:rPr>
        <w:t xml:space="preserve"> przy czym gwarancja powinna umożliwić złożenie tego żądania według wyboru Zamawiającego w formie pisemnej albo oświadczenia woli złożonego w</w:t>
      </w:r>
      <w:r w:rsidR="003E4E9E">
        <w:rPr>
          <w:rFonts w:ascii="Arial" w:hAnsi="Arial" w:cs="Arial"/>
          <w:sz w:val="22"/>
          <w:szCs w:val="22"/>
        </w:rPr>
        <w:t> </w:t>
      </w:r>
      <w:r w:rsidR="008D4EE8" w:rsidRPr="008D4EE8">
        <w:rPr>
          <w:rFonts w:ascii="Arial" w:hAnsi="Arial" w:cs="Arial"/>
          <w:sz w:val="22"/>
          <w:szCs w:val="22"/>
        </w:rPr>
        <w:t>postaci elektronicznej opatrzonego kwalifikowanym podpisem elektronicznym, na</w:t>
      </w:r>
      <w:r w:rsidR="003E4E9E">
        <w:rPr>
          <w:rFonts w:ascii="Arial" w:hAnsi="Arial" w:cs="Arial"/>
          <w:sz w:val="22"/>
          <w:szCs w:val="22"/>
        </w:rPr>
        <w:t> </w:t>
      </w:r>
      <w:r w:rsidR="008D4EE8" w:rsidRPr="008D4EE8">
        <w:rPr>
          <w:rFonts w:ascii="Arial" w:hAnsi="Arial" w:cs="Arial"/>
          <w:sz w:val="22"/>
          <w:szCs w:val="22"/>
        </w:rPr>
        <w:t>wskazany w tym celu w treści gwaranc</w:t>
      </w:r>
      <w:r w:rsidR="008D4EE8">
        <w:rPr>
          <w:rFonts w:ascii="Arial" w:hAnsi="Arial" w:cs="Arial"/>
          <w:sz w:val="22"/>
          <w:szCs w:val="22"/>
        </w:rPr>
        <w:t>ji adres poczty elektronicznej.</w:t>
      </w:r>
      <w:r w:rsidR="008D4EE8" w:rsidRPr="008D4EE8">
        <w:rPr>
          <w:rFonts w:ascii="Arial" w:hAnsi="Arial" w:cs="Arial"/>
          <w:sz w:val="22"/>
          <w:szCs w:val="22"/>
        </w:rPr>
        <w:t xml:space="preserve"> Do gwarancji zastosowanie będzie miało prawo polskie. Zamawiający wskazuje, że sposób wnoszenia żądania wypłaty z gwarancji musi umożliwiać wniesienie takiego żądania do upływu terminu związania ofertą</w:t>
      </w:r>
      <w:r w:rsidR="004A51FF" w:rsidRPr="00561DF3">
        <w:rPr>
          <w:rFonts w:ascii="Arial" w:hAnsi="Arial" w:cs="Arial"/>
          <w:sz w:val="22"/>
          <w:szCs w:val="22"/>
        </w:rPr>
        <w:t>.</w:t>
      </w:r>
    </w:p>
    <w:p w14:paraId="3E7E16A8" w14:textId="2B1A6D3B" w:rsidR="000D4895" w:rsidRDefault="00237DCC" w:rsidP="00791824">
      <w:p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6a. </w:t>
      </w:r>
      <w:r w:rsidR="000D4895" w:rsidRPr="000D4895">
        <w:rPr>
          <w:rFonts w:ascii="Arial" w:hAnsi="Arial" w:cs="Arial"/>
          <w:bCs/>
          <w:sz w:val="22"/>
          <w:szCs w:val="22"/>
        </w:rPr>
        <w:t>Gwarancja powinna być wystawiona przez bank lub zakład ubezpieczeń, którego działalność jest prowadzona w sposób prawidłowy, ostrożny oraz stabilny. Pochodzące z</w:t>
      </w:r>
      <w:r w:rsidR="003E4E9E">
        <w:rPr>
          <w:rFonts w:ascii="Arial" w:hAnsi="Arial" w:cs="Arial"/>
          <w:bCs/>
          <w:sz w:val="22"/>
          <w:szCs w:val="22"/>
        </w:rPr>
        <w:t> </w:t>
      </w:r>
      <w:r w:rsidR="000D4895" w:rsidRPr="000D4895">
        <w:rPr>
          <w:rFonts w:ascii="Arial" w:hAnsi="Arial" w:cs="Arial"/>
          <w:bCs/>
          <w:sz w:val="22"/>
          <w:szCs w:val="22"/>
        </w:rPr>
        <w:t>obszaru Federacji Rosyjskiej i Republiki Białorusi ww. instytucje, PKP Polskie Linie Kolejowe S.A. traktuje jako istotną wątpliwość, co do tego, że działalność tych podmiotów spełnia ww. wymóg. W konsekwencji PKP Polskie Linie Kolejowe S.A. uznaje, że</w:t>
      </w:r>
      <w:r w:rsidR="003E4E9E">
        <w:rPr>
          <w:rFonts w:ascii="Arial" w:hAnsi="Arial" w:cs="Arial"/>
          <w:bCs/>
          <w:sz w:val="22"/>
          <w:szCs w:val="22"/>
        </w:rPr>
        <w:t> </w:t>
      </w:r>
      <w:r w:rsidR="000D4895" w:rsidRPr="000D4895">
        <w:rPr>
          <w:rFonts w:ascii="Arial" w:hAnsi="Arial" w:cs="Arial"/>
          <w:bCs/>
          <w:sz w:val="22"/>
          <w:szCs w:val="22"/>
        </w:rPr>
        <w:t>w</w:t>
      </w:r>
      <w:r w:rsidR="003E4E9E">
        <w:rPr>
          <w:rFonts w:ascii="Arial" w:hAnsi="Arial" w:cs="Arial"/>
          <w:bCs/>
          <w:sz w:val="22"/>
          <w:szCs w:val="22"/>
        </w:rPr>
        <w:t> </w:t>
      </w:r>
      <w:r w:rsidR="000D4895" w:rsidRPr="000D4895">
        <w:rPr>
          <w:rFonts w:ascii="Arial" w:hAnsi="Arial" w:cs="Arial"/>
          <w:bCs/>
          <w:sz w:val="22"/>
          <w:szCs w:val="22"/>
        </w:rPr>
        <w:t>postępowaniach o udzielenie zamówienia publicznego, wystawienie gwarancji bankowej lub ubezpieczeniowej dotyczącej wadium przez bank lub zakład ubezpieczeń pochodzący z ww. obszaru, nie stanowi wniesienia wadium</w:t>
      </w:r>
      <w:r w:rsidR="000D4895">
        <w:rPr>
          <w:rFonts w:ascii="Arial" w:hAnsi="Arial" w:cs="Arial"/>
          <w:bCs/>
          <w:sz w:val="22"/>
          <w:szCs w:val="22"/>
        </w:rPr>
        <w:t>.</w:t>
      </w:r>
    </w:p>
    <w:p w14:paraId="7F287EBE" w14:textId="7598C7C8" w:rsidR="00FA5473" w:rsidRPr="00561DF3" w:rsidRDefault="00FA5473" w:rsidP="00791824">
      <w:pPr>
        <w:pStyle w:val="edytowalna"/>
        <w:keepNext/>
        <w:spacing w:after="0" w:line="360" w:lineRule="auto"/>
        <w:jc w:val="left"/>
        <w:rPr>
          <w:sz w:val="22"/>
        </w:rPr>
      </w:pPr>
      <w:r>
        <w:rPr>
          <w:bCs/>
          <w:sz w:val="22"/>
        </w:rPr>
        <w:lastRenderedPageBreak/>
        <w:t>6b.</w:t>
      </w:r>
      <w:r w:rsidR="000A7510">
        <w:rPr>
          <w:bCs/>
          <w:sz w:val="22"/>
        </w:rPr>
        <w:t xml:space="preserve"> </w:t>
      </w:r>
      <w:r>
        <w:rPr>
          <w:bCs/>
          <w:sz w:val="22"/>
        </w:rPr>
        <w:t>Zamawiający wymaga</w:t>
      </w:r>
      <w:r w:rsidR="00E34C25">
        <w:rPr>
          <w:bCs/>
          <w:sz w:val="22"/>
        </w:rPr>
        <w:t>,</w:t>
      </w:r>
      <w:r>
        <w:rPr>
          <w:bCs/>
          <w:sz w:val="22"/>
        </w:rPr>
        <w:t xml:space="preserve"> aby </w:t>
      </w:r>
      <w:r w:rsidRPr="00955940">
        <w:rPr>
          <w:sz w:val="22"/>
        </w:rPr>
        <w:t xml:space="preserve">Beneficjentem gwarancji wadialnej </w:t>
      </w:r>
      <w:r>
        <w:rPr>
          <w:sz w:val="22"/>
        </w:rPr>
        <w:t xml:space="preserve">była </w:t>
      </w:r>
      <w:r w:rsidRPr="00955940">
        <w:rPr>
          <w:sz w:val="22"/>
        </w:rPr>
        <w:t>PKP Polskie Linie Kolejowe S.A. ul. Targowa 74, 03-734 Warszawa.</w:t>
      </w:r>
    </w:p>
    <w:p w14:paraId="54FE6BC3" w14:textId="52F0C538" w:rsidR="00D06D98" w:rsidRDefault="003C4E31" w:rsidP="00791824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Wadium w postaci gwarancji </w:t>
      </w:r>
      <w:r w:rsidR="00A80F3D" w:rsidRPr="00561DF3">
        <w:rPr>
          <w:rFonts w:ascii="Arial" w:hAnsi="Arial" w:cs="Arial"/>
          <w:sz w:val="22"/>
          <w:szCs w:val="22"/>
        </w:rPr>
        <w:t>bankow</w:t>
      </w:r>
      <w:r w:rsidR="00A80F3D">
        <w:rPr>
          <w:rFonts w:ascii="Arial" w:hAnsi="Arial" w:cs="Arial"/>
          <w:sz w:val="22"/>
          <w:szCs w:val="22"/>
        </w:rPr>
        <w:t>ej</w:t>
      </w:r>
      <w:r w:rsidR="00A80F3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lub gwarancji ubezpieczeniowej</w:t>
      </w:r>
      <w:r w:rsidR="00D06D9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D06D98" w:rsidRPr="00D06D98">
        <w:rPr>
          <w:rFonts w:ascii="Arial" w:hAnsi="Arial" w:cs="Arial"/>
          <w:sz w:val="22"/>
          <w:szCs w:val="22"/>
        </w:rPr>
        <w:t>w zależności od</w:t>
      </w:r>
      <w:r w:rsidR="003E4E9E">
        <w:rPr>
          <w:rFonts w:ascii="Arial" w:hAnsi="Arial" w:cs="Arial"/>
          <w:sz w:val="22"/>
          <w:szCs w:val="22"/>
        </w:rPr>
        <w:t> </w:t>
      </w:r>
      <w:r w:rsidR="00D06D98" w:rsidRPr="00D06D98">
        <w:rPr>
          <w:rFonts w:ascii="Arial" w:hAnsi="Arial" w:cs="Arial"/>
          <w:sz w:val="22"/>
          <w:szCs w:val="22"/>
        </w:rPr>
        <w:t>formy, w jakiej dokument został sporządzony</w:t>
      </w:r>
      <w:r w:rsidR="00D06D98">
        <w:rPr>
          <w:rFonts w:ascii="Arial" w:hAnsi="Arial" w:cs="Arial"/>
          <w:sz w:val="22"/>
          <w:szCs w:val="22"/>
        </w:rPr>
        <w:t>,</w:t>
      </w:r>
      <w:r w:rsidR="00D06D98" w:rsidRPr="00D06D9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należy złożyć </w:t>
      </w:r>
      <w:r w:rsidR="005D1C80" w:rsidRPr="00561DF3">
        <w:rPr>
          <w:rFonts w:ascii="Arial" w:hAnsi="Arial" w:cs="Arial"/>
          <w:sz w:val="22"/>
          <w:szCs w:val="22"/>
        </w:rPr>
        <w:t xml:space="preserve">w </w:t>
      </w:r>
      <w:r w:rsidR="00D06D98">
        <w:rPr>
          <w:rFonts w:ascii="Arial" w:hAnsi="Arial" w:cs="Arial"/>
          <w:sz w:val="22"/>
          <w:szCs w:val="22"/>
        </w:rPr>
        <w:t>następujący sposób:</w:t>
      </w:r>
    </w:p>
    <w:p w14:paraId="30067842" w14:textId="08AD6AEA" w:rsidR="00D06D98" w:rsidRDefault="00D06D98" w:rsidP="00791824">
      <w:pPr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 w:rsidRPr="00D06D98">
        <w:rPr>
          <w:rFonts w:ascii="Arial" w:hAnsi="Arial" w:cs="Arial"/>
          <w:sz w:val="22"/>
          <w:szCs w:val="22"/>
        </w:rPr>
        <w:t>w przypadku dokumentu sporządzonego w formie elektronicznej –</w:t>
      </w:r>
      <w:r>
        <w:rPr>
          <w:rFonts w:ascii="Arial" w:hAnsi="Arial" w:cs="Arial"/>
          <w:sz w:val="22"/>
          <w:szCs w:val="22"/>
        </w:rPr>
        <w:t xml:space="preserve"> podpisany kwalifikowanym podpisem elektronicznym przez wystawcę dokumentu </w:t>
      </w:r>
      <w:r w:rsidRPr="00D06D98">
        <w:rPr>
          <w:rFonts w:ascii="Arial" w:hAnsi="Arial" w:cs="Arial"/>
          <w:sz w:val="22"/>
          <w:szCs w:val="22"/>
        </w:rPr>
        <w:t xml:space="preserve">należy </w:t>
      </w:r>
      <w:r>
        <w:rPr>
          <w:rFonts w:ascii="Arial" w:hAnsi="Arial" w:cs="Arial"/>
          <w:sz w:val="22"/>
          <w:szCs w:val="22"/>
        </w:rPr>
        <w:t>złożyć</w:t>
      </w:r>
      <w:r w:rsidRPr="00D06D98">
        <w:rPr>
          <w:rFonts w:ascii="Arial" w:hAnsi="Arial" w:cs="Arial"/>
          <w:sz w:val="22"/>
          <w:szCs w:val="22"/>
        </w:rPr>
        <w:t xml:space="preserve"> wraz z ofertą</w:t>
      </w:r>
      <w:r>
        <w:rPr>
          <w:rFonts w:ascii="Arial" w:hAnsi="Arial" w:cs="Arial"/>
          <w:sz w:val="22"/>
          <w:szCs w:val="22"/>
        </w:rPr>
        <w:t>;</w:t>
      </w:r>
    </w:p>
    <w:p w14:paraId="4E038BC3" w14:textId="1ED0C06D" w:rsidR="00FF24D0" w:rsidRPr="00561DF3" w:rsidRDefault="00D06D98" w:rsidP="00791824">
      <w:pPr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w przypadku dokumentu sporządzonego w </w:t>
      </w:r>
      <w:r w:rsidR="005E4E7A" w:rsidRPr="00561DF3">
        <w:rPr>
          <w:rFonts w:ascii="Arial" w:hAnsi="Arial" w:cs="Arial"/>
          <w:sz w:val="22"/>
          <w:szCs w:val="22"/>
        </w:rPr>
        <w:t>formie pisemnej</w:t>
      </w:r>
      <w:r w:rsidR="0081291B" w:rsidRPr="00561D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należy przekazać go</w:t>
      </w:r>
      <w:r w:rsidR="003E4E9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Zamawiającemu </w:t>
      </w:r>
      <w:r w:rsidR="008111BA" w:rsidRPr="00561DF3">
        <w:rPr>
          <w:rFonts w:ascii="Arial" w:hAnsi="Arial" w:cs="Arial"/>
          <w:sz w:val="22"/>
          <w:szCs w:val="22"/>
        </w:rPr>
        <w:t xml:space="preserve">na adres </w:t>
      </w:r>
      <w:r w:rsidR="008111BA" w:rsidRPr="00F65F84">
        <w:rPr>
          <w:rFonts w:ascii="Arial" w:hAnsi="Arial" w:cs="Arial"/>
          <w:sz w:val="22"/>
          <w:szCs w:val="22"/>
        </w:rPr>
        <w:t xml:space="preserve">wskazany w </w:t>
      </w:r>
      <w:proofErr w:type="spellStart"/>
      <w:r w:rsidR="008111BA" w:rsidRPr="00F65F84">
        <w:rPr>
          <w:rFonts w:ascii="Arial" w:hAnsi="Arial" w:cs="Arial"/>
          <w:sz w:val="22"/>
          <w:szCs w:val="22"/>
        </w:rPr>
        <w:t>roz</w:t>
      </w:r>
      <w:proofErr w:type="spellEnd"/>
      <w:r w:rsidR="008111BA" w:rsidRPr="00F65F84">
        <w:rPr>
          <w:rFonts w:ascii="Arial" w:hAnsi="Arial" w:cs="Arial"/>
          <w:sz w:val="22"/>
          <w:szCs w:val="22"/>
        </w:rPr>
        <w:t>. I ust. 1 SWZ</w:t>
      </w:r>
      <w:r w:rsidR="008111BA" w:rsidRPr="00561DF3">
        <w:rPr>
          <w:rFonts w:ascii="Arial" w:hAnsi="Arial" w:cs="Arial"/>
          <w:sz w:val="22"/>
          <w:szCs w:val="22"/>
        </w:rPr>
        <w:t xml:space="preserve"> </w:t>
      </w:r>
      <w:r w:rsidR="003C4E31" w:rsidRPr="00561DF3">
        <w:rPr>
          <w:rFonts w:ascii="Arial" w:hAnsi="Arial" w:cs="Arial"/>
          <w:sz w:val="22"/>
          <w:szCs w:val="22"/>
        </w:rPr>
        <w:t xml:space="preserve">w kopercie oznaczonej </w:t>
      </w:r>
      <w:r w:rsidR="00FF24D0" w:rsidRPr="00561DF3">
        <w:rPr>
          <w:rFonts w:ascii="Arial" w:hAnsi="Arial" w:cs="Arial"/>
          <w:sz w:val="22"/>
          <w:szCs w:val="22"/>
        </w:rPr>
        <w:t>„</w:t>
      </w:r>
      <w:r w:rsidR="008111BA" w:rsidRPr="00561DF3">
        <w:rPr>
          <w:rFonts w:ascii="Arial" w:hAnsi="Arial" w:cs="Arial"/>
          <w:i/>
          <w:sz w:val="22"/>
          <w:szCs w:val="22"/>
        </w:rPr>
        <w:t>O</w:t>
      </w:r>
      <w:r w:rsidR="003C4E31" w:rsidRPr="00561DF3">
        <w:rPr>
          <w:rFonts w:ascii="Arial" w:hAnsi="Arial" w:cs="Arial"/>
          <w:i/>
          <w:sz w:val="22"/>
          <w:szCs w:val="22"/>
        </w:rPr>
        <w:t>ryginał wadium</w:t>
      </w:r>
      <w:r w:rsidR="008111BA" w:rsidRPr="00561DF3">
        <w:rPr>
          <w:rFonts w:ascii="Arial" w:hAnsi="Arial" w:cs="Arial"/>
          <w:i/>
          <w:sz w:val="22"/>
          <w:szCs w:val="22"/>
        </w:rPr>
        <w:t xml:space="preserve"> w </w:t>
      </w:r>
      <w:r w:rsidR="007C10AC">
        <w:rPr>
          <w:rFonts w:ascii="Arial" w:hAnsi="Arial" w:cs="Arial"/>
          <w:i/>
          <w:sz w:val="22"/>
          <w:szCs w:val="22"/>
        </w:rPr>
        <w:t>P</w:t>
      </w:r>
      <w:r w:rsidR="008111BA" w:rsidRPr="00561DF3">
        <w:rPr>
          <w:rFonts w:ascii="Arial" w:hAnsi="Arial" w:cs="Arial"/>
          <w:i/>
          <w:sz w:val="22"/>
          <w:szCs w:val="22"/>
        </w:rPr>
        <w:t xml:space="preserve">ostępowaniu zakupowym </w:t>
      </w:r>
      <w:r w:rsidR="003E024F" w:rsidRPr="003E024F">
        <w:rPr>
          <w:rFonts w:ascii="Arial" w:hAnsi="Arial" w:cs="Arial"/>
          <w:b/>
          <w:bCs/>
          <w:i/>
          <w:sz w:val="22"/>
          <w:szCs w:val="22"/>
        </w:rPr>
        <w:t>0112/IZ02GM/01667/01728/26/P</w:t>
      </w:r>
      <w:r w:rsidR="003C4E31" w:rsidRPr="00561DF3">
        <w:rPr>
          <w:rFonts w:ascii="Arial" w:hAnsi="Arial" w:cs="Arial"/>
          <w:i/>
          <w:sz w:val="22"/>
          <w:szCs w:val="22"/>
        </w:rPr>
        <w:t>”</w:t>
      </w:r>
      <w:r w:rsidR="003E6761" w:rsidRPr="00561DF3">
        <w:rPr>
          <w:rFonts w:ascii="Arial" w:hAnsi="Arial" w:cs="Arial"/>
          <w:sz w:val="22"/>
          <w:szCs w:val="22"/>
        </w:rPr>
        <w:t xml:space="preserve"> przed terminem składania ofert</w:t>
      </w:r>
      <w:r>
        <w:rPr>
          <w:rFonts w:ascii="Arial" w:hAnsi="Arial" w:cs="Arial"/>
          <w:sz w:val="22"/>
          <w:szCs w:val="22"/>
        </w:rPr>
        <w:t>. Jednocześnie</w:t>
      </w:r>
      <w:r w:rsidR="008A249F" w:rsidRPr="00561DF3">
        <w:rPr>
          <w:rFonts w:ascii="Arial" w:hAnsi="Arial" w:cs="Arial"/>
          <w:sz w:val="22"/>
          <w:szCs w:val="22"/>
        </w:rPr>
        <w:t xml:space="preserve"> </w:t>
      </w:r>
      <w:r w:rsidR="005E4E7A" w:rsidRPr="00561DF3">
        <w:rPr>
          <w:rFonts w:ascii="Arial" w:hAnsi="Arial" w:cs="Arial"/>
          <w:sz w:val="22"/>
          <w:szCs w:val="22"/>
        </w:rPr>
        <w:t>wraz z ofertą</w:t>
      </w:r>
      <w:r w:rsidRPr="00D06D9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06D98">
        <w:rPr>
          <w:rFonts w:ascii="Arial" w:hAnsi="Arial" w:cs="Arial"/>
          <w:sz w:val="22"/>
          <w:szCs w:val="22"/>
        </w:rPr>
        <w:t>należy złożyć elektroniczne odwzorowanie (skan) dokumentu</w:t>
      </w:r>
      <w:r w:rsidR="005E4E7A" w:rsidRPr="00561DF3">
        <w:rPr>
          <w:rFonts w:ascii="Arial" w:hAnsi="Arial" w:cs="Arial"/>
          <w:sz w:val="22"/>
          <w:szCs w:val="22"/>
        </w:rPr>
        <w:t>.</w:t>
      </w:r>
    </w:p>
    <w:p w14:paraId="7915A30F" w14:textId="418CAD3F" w:rsidR="003C4E31" w:rsidRPr="00F65F84" w:rsidRDefault="0049454E" w:rsidP="00791824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Jeśli wadium jest wnoszone w pieniądzu</w:t>
      </w:r>
      <w:r w:rsidR="005902FB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do</w:t>
      </w:r>
      <w:r w:rsidR="003C4E31" w:rsidRPr="00561DF3">
        <w:rPr>
          <w:rFonts w:ascii="Arial" w:hAnsi="Arial" w:cs="Arial"/>
          <w:sz w:val="22"/>
          <w:szCs w:val="22"/>
        </w:rPr>
        <w:t xml:space="preserve"> oferty należy dołączyć dokument potwierdzający wniesienie wadium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3C4E31" w:rsidRPr="00561DF3">
        <w:rPr>
          <w:rFonts w:ascii="Arial" w:hAnsi="Arial" w:cs="Arial"/>
          <w:sz w:val="22"/>
          <w:szCs w:val="22"/>
        </w:rPr>
        <w:t>ykonawcę</w:t>
      </w:r>
      <w:r w:rsidR="005902FB">
        <w:rPr>
          <w:rFonts w:ascii="Arial" w:hAnsi="Arial" w:cs="Arial"/>
          <w:sz w:val="22"/>
          <w:szCs w:val="22"/>
        </w:rPr>
        <w:t>,</w:t>
      </w:r>
      <w:r w:rsidR="003C4E31" w:rsidRPr="00561DF3">
        <w:rPr>
          <w:rFonts w:ascii="Arial" w:hAnsi="Arial" w:cs="Arial"/>
          <w:sz w:val="22"/>
          <w:szCs w:val="22"/>
        </w:rPr>
        <w:t xml:space="preserve"> </w:t>
      </w:r>
      <w:r w:rsidR="005A64A8" w:rsidRPr="00561DF3">
        <w:rPr>
          <w:rFonts w:ascii="Arial" w:hAnsi="Arial" w:cs="Arial"/>
          <w:sz w:val="22"/>
          <w:szCs w:val="22"/>
        </w:rPr>
        <w:t xml:space="preserve">zgodnie z </w:t>
      </w:r>
      <w:proofErr w:type="spellStart"/>
      <w:r w:rsidR="00AD004C" w:rsidRPr="00F65F84">
        <w:rPr>
          <w:rFonts w:ascii="Arial" w:hAnsi="Arial" w:cs="Arial"/>
          <w:sz w:val="22"/>
          <w:szCs w:val="22"/>
        </w:rPr>
        <w:t>roz</w:t>
      </w:r>
      <w:proofErr w:type="spellEnd"/>
      <w:r w:rsidR="00AD004C" w:rsidRPr="00F65F84">
        <w:rPr>
          <w:rFonts w:ascii="Arial" w:hAnsi="Arial" w:cs="Arial"/>
          <w:sz w:val="22"/>
          <w:szCs w:val="22"/>
        </w:rPr>
        <w:t>. III ust. 6</w:t>
      </w:r>
      <w:r w:rsidR="005A64A8" w:rsidRPr="00F65F84">
        <w:rPr>
          <w:rFonts w:ascii="Arial" w:hAnsi="Arial" w:cs="Arial"/>
          <w:sz w:val="22"/>
          <w:szCs w:val="22"/>
        </w:rPr>
        <w:t xml:space="preserve"> pkt </w:t>
      </w:r>
      <w:r w:rsidR="00F65F84" w:rsidRPr="00F65F84">
        <w:rPr>
          <w:rFonts w:ascii="Arial" w:hAnsi="Arial" w:cs="Arial"/>
          <w:sz w:val="22"/>
          <w:szCs w:val="22"/>
        </w:rPr>
        <w:t>5</w:t>
      </w:r>
      <w:r w:rsidR="005A64A8" w:rsidRPr="00F65F84">
        <w:rPr>
          <w:rFonts w:ascii="Arial" w:hAnsi="Arial" w:cs="Arial"/>
          <w:sz w:val="22"/>
          <w:szCs w:val="22"/>
        </w:rPr>
        <w:t>.</w:t>
      </w:r>
    </w:p>
    <w:p w14:paraId="4E1D73E1" w14:textId="5FB45AE5" w:rsidR="00900672" w:rsidRPr="00561DF3" w:rsidRDefault="00900672" w:rsidP="00791824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Wadium wniesi</w:t>
      </w:r>
      <w:r w:rsidR="000D4895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>ne w pieniądzu będzie skuteczn</w:t>
      </w:r>
      <w:r w:rsidR="000A0576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e </w:t>
      </w:r>
      <w:r w:rsidR="000A0576">
        <w:rPr>
          <w:rFonts w:ascii="Arial" w:hAnsi="Arial" w:cs="Arial"/>
          <w:sz w:val="22"/>
          <w:szCs w:val="22"/>
        </w:rPr>
        <w:t xml:space="preserve">wniesione </w:t>
      </w:r>
      <w:r w:rsidRPr="00561DF3">
        <w:rPr>
          <w:rFonts w:ascii="Arial" w:hAnsi="Arial" w:cs="Arial"/>
          <w:sz w:val="22"/>
          <w:szCs w:val="22"/>
        </w:rPr>
        <w:t xml:space="preserve">tylko wówczas, gdy bank prowadzący rachunek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potwierdzi, że otrzymał taki przelew przed upływem terminu składania ofert. </w:t>
      </w:r>
    </w:p>
    <w:p w14:paraId="5AF35B46" w14:textId="77777777" w:rsidR="00EF4631" w:rsidRPr="00561DF3" w:rsidRDefault="00BF2E60" w:rsidP="00791824">
      <w:pPr>
        <w:numPr>
          <w:ilvl w:val="0"/>
          <w:numId w:val="22"/>
        </w:numPr>
        <w:tabs>
          <w:tab w:val="left" w:pos="284"/>
        </w:tabs>
        <w:spacing w:line="360" w:lineRule="auto"/>
        <w:ind w:left="-142" w:firstLine="0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, </w:t>
      </w:r>
      <w:r w:rsidR="00EF4631" w:rsidRPr="00561DF3">
        <w:rPr>
          <w:rFonts w:ascii="Arial" w:hAnsi="Arial" w:cs="Arial"/>
          <w:sz w:val="22"/>
          <w:szCs w:val="22"/>
        </w:rPr>
        <w:t>jeżeli:</w:t>
      </w:r>
    </w:p>
    <w:p w14:paraId="450172C8" w14:textId="77777777" w:rsidR="00EF4631" w:rsidRPr="00561DF3" w:rsidRDefault="00EF4631" w:rsidP="00791824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upłynął termin związania ofertą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39D4124" w14:textId="79BDE340" w:rsidR="00EF4631" w:rsidRPr="00561DF3" w:rsidRDefault="00A80F3D" w:rsidP="00791824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unieważniono Postępowanie zakupowe lub zamknięto Postępowanie zakupowe bez dokonania wyboru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2D8DDCB" w14:textId="2A65F290" w:rsidR="00EF4631" w:rsidRPr="00561DF3" w:rsidRDefault="00A80F3D" w:rsidP="00791824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zawarto Umowę zakupową</w:t>
      </w:r>
      <w:r>
        <w:rPr>
          <w:rFonts w:ascii="Arial" w:hAnsi="Arial" w:cs="Arial"/>
          <w:sz w:val="22"/>
          <w:szCs w:val="22"/>
        </w:rPr>
        <w:t>.</w:t>
      </w:r>
    </w:p>
    <w:p w14:paraId="74C174CF" w14:textId="77777777" w:rsidR="00EF4631" w:rsidRPr="00561DF3" w:rsidRDefault="00BF2E60" w:rsidP="00791824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 </w:t>
      </w:r>
      <w:r w:rsidR="00EF4631" w:rsidRPr="00561DF3">
        <w:rPr>
          <w:rFonts w:ascii="Arial" w:hAnsi="Arial" w:cs="Arial"/>
          <w:sz w:val="22"/>
          <w:szCs w:val="22"/>
        </w:rPr>
        <w:t xml:space="preserve">na wniosek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EF4631" w:rsidRPr="00561DF3">
        <w:rPr>
          <w:rFonts w:ascii="Arial" w:hAnsi="Arial" w:cs="Arial"/>
          <w:sz w:val="22"/>
          <w:szCs w:val="22"/>
        </w:rPr>
        <w:t>ykonawcy:</w:t>
      </w:r>
    </w:p>
    <w:p w14:paraId="3CAB0EA7" w14:textId="77777777" w:rsidR="00EF4631" w:rsidRPr="00561DF3" w:rsidRDefault="00EF4631" w:rsidP="00791824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który wycofał ofertę przed upływem terminu składania ofert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095DF46A" w14:textId="77777777" w:rsidR="00EF4631" w:rsidRPr="00561DF3" w:rsidRDefault="00EF4631" w:rsidP="00791824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którego oferta została odrzucona.</w:t>
      </w:r>
    </w:p>
    <w:p w14:paraId="74762E84" w14:textId="77777777" w:rsidR="00EF4631" w:rsidRPr="00561DF3" w:rsidRDefault="00EF4631" w:rsidP="00791824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Złożenie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ykonawcę, którego oferta została odrzucona, wniosku o zwrot wadium jest równoznaczne ze zrzeczeniem się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prawa do wniesienia skargi.</w:t>
      </w:r>
    </w:p>
    <w:p w14:paraId="74E37E01" w14:textId="7860AC75" w:rsidR="00EF4631" w:rsidRPr="00561DF3" w:rsidRDefault="00EF4631" w:rsidP="00791824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Jeżeli wadium wniesiono w pieniądzu</w:t>
      </w:r>
      <w:r w:rsidR="00B27134" w:rsidRPr="00561DF3">
        <w:rPr>
          <w:rFonts w:ascii="Arial" w:hAnsi="Arial" w:cs="Arial"/>
          <w:sz w:val="22"/>
          <w:szCs w:val="22"/>
        </w:rPr>
        <w:t xml:space="preserve">,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zwraca je wraz z odsetkami wynikającymi z umowy rachunku bankowego, na którym było ono przechowywane, pomniejszone o koszty prowadzenia rachunku bankowego oraz prowizji bankowej za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przelew pieniędzy na rachunek bankowy wskazany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ykonawcę.</w:t>
      </w:r>
    </w:p>
    <w:p w14:paraId="753A0C85" w14:textId="3A3A0751" w:rsidR="003C2DB5" w:rsidRDefault="00BF2E60" w:rsidP="00791824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zatrzymuje wadium wraz z odsetkami, jeżeli</w:t>
      </w:r>
      <w:r w:rsidR="003C2DB5">
        <w:rPr>
          <w:rFonts w:ascii="Arial" w:hAnsi="Arial" w:cs="Arial"/>
          <w:sz w:val="22"/>
          <w:szCs w:val="22"/>
        </w:rPr>
        <w:t>:</w:t>
      </w:r>
    </w:p>
    <w:p w14:paraId="1BE42E72" w14:textId="25044D8C" w:rsidR="00EF4631" w:rsidRPr="003C2DB5" w:rsidRDefault="0063464B" w:rsidP="00791824">
      <w:pPr>
        <w:pStyle w:val="Akapitzlist"/>
        <w:numPr>
          <w:ilvl w:val="0"/>
          <w:numId w:val="65"/>
        </w:num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3C2DB5">
        <w:rPr>
          <w:rFonts w:ascii="Arial" w:hAnsi="Arial" w:cs="Arial"/>
          <w:sz w:val="22"/>
          <w:szCs w:val="22"/>
        </w:rPr>
        <w:t>W</w:t>
      </w:r>
      <w:r w:rsidR="00EF4631" w:rsidRPr="003C2DB5">
        <w:rPr>
          <w:rFonts w:ascii="Arial" w:hAnsi="Arial" w:cs="Arial"/>
          <w:sz w:val="22"/>
          <w:szCs w:val="22"/>
        </w:rPr>
        <w:t>ykonawca, którego oferta została wybrana:</w:t>
      </w:r>
    </w:p>
    <w:p w14:paraId="1BD69BBD" w14:textId="58CE6F74" w:rsidR="00EF4631" w:rsidRPr="00561DF3" w:rsidRDefault="00EF4631" w:rsidP="00791824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odmówił podpisania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Pr="00561DF3">
        <w:rPr>
          <w:rFonts w:ascii="Arial" w:hAnsi="Arial" w:cs="Arial"/>
          <w:sz w:val="22"/>
          <w:szCs w:val="22"/>
        </w:rPr>
        <w:t xml:space="preserve"> na warunkach określonych w ofercie;</w:t>
      </w:r>
    </w:p>
    <w:p w14:paraId="1AB03C71" w14:textId="311FC54F" w:rsidR="003C2DB5" w:rsidRPr="003C2DB5" w:rsidRDefault="00EF4631" w:rsidP="00791824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nie wniósł wymaganego zabezpieczenia należytego wykonania </w:t>
      </w:r>
      <w:r w:rsidR="003C2DB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>mowy</w:t>
      </w:r>
      <w:r w:rsidR="003C2DB5">
        <w:rPr>
          <w:rFonts w:ascii="Arial" w:hAnsi="Arial" w:cs="Arial"/>
          <w:sz w:val="22"/>
          <w:szCs w:val="22"/>
        </w:rPr>
        <w:t xml:space="preserve"> zakupowej</w:t>
      </w:r>
      <w:r w:rsidRPr="00561DF3">
        <w:rPr>
          <w:rFonts w:ascii="Arial" w:hAnsi="Arial" w:cs="Arial"/>
          <w:sz w:val="22"/>
          <w:szCs w:val="22"/>
        </w:rPr>
        <w:t>;</w:t>
      </w:r>
    </w:p>
    <w:p w14:paraId="04EDC1CC" w14:textId="31E8613B" w:rsidR="00751561" w:rsidRDefault="00EF4631" w:rsidP="00791824">
      <w:pPr>
        <w:pStyle w:val="Akapitzlist"/>
        <w:numPr>
          <w:ilvl w:val="0"/>
          <w:numId w:val="65"/>
        </w:num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zawarcie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="003C2DB5">
        <w:rPr>
          <w:rFonts w:ascii="Arial" w:hAnsi="Arial" w:cs="Arial"/>
          <w:sz w:val="22"/>
          <w:szCs w:val="22"/>
        </w:rPr>
        <w:t xml:space="preserve"> lub ramowej</w:t>
      </w:r>
      <w:r w:rsidRPr="00561DF3">
        <w:rPr>
          <w:rFonts w:ascii="Arial" w:hAnsi="Arial" w:cs="Arial"/>
          <w:sz w:val="22"/>
          <w:szCs w:val="22"/>
        </w:rPr>
        <w:t xml:space="preserve"> stało się niemożliwe z przycz</w:t>
      </w:r>
      <w:r w:rsidR="00B27134" w:rsidRPr="00561DF3">
        <w:rPr>
          <w:rFonts w:ascii="Arial" w:hAnsi="Arial" w:cs="Arial"/>
          <w:sz w:val="22"/>
          <w:szCs w:val="22"/>
        </w:rPr>
        <w:t>yn leżących po</w:t>
      </w:r>
      <w:r w:rsidR="003E4E9E">
        <w:rPr>
          <w:rFonts w:ascii="Arial" w:hAnsi="Arial" w:cs="Arial"/>
          <w:sz w:val="22"/>
          <w:szCs w:val="22"/>
        </w:rPr>
        <w:t> </w:t>
      </w:r>
      <w:r w:rsidR="00B27134" w:rsidRPr="00561DF3">
        <w:rPr>
          <w:rFonts w:ascii="Arial" w:hAnsi="Arial" w:cs="Arial"/>
          <w:sz w:val="22"/>
          <w:szCs w:val="22"/>
        </w:rPr>
        <w:t xml:space="preserve">stronie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B27134" w:rsidRPr="00561DF3">
        <w:rPr>
          <w:rFonts w:ascii="Arial" w:hAnsi="Arial" w:cs="Arial"/>
          <w:sz w:val="22"/>
          <w:szCs w:val="22"/>
        </w:rPr>
        <w:t>ykonawcy.</w:t>
      </w:r>
    </w:p>
    <w:p w14:paraId="0C83EB83" w14:textId="77777777" w:rsidR="005A2265" w:rsidRPr="00561DF3" w:rsidRDefault="005A2265" w:rsidP="00791824">
      <w:pPr>
        <w:pStyle w:val="Akapitzlist"/>
        <w:spacing w:line="360" w:lineRule="auto"/>
        <w:ind w:left="567"/>
        <w:rPr>
          <w:rFonts w:ascii="Arial" w:hAnsi="Arial" w:cs="Arial"/>
          <w:sz w:val="22"/>
          <w:szCs w:val="22"/>
        </w:rPr>
      </w:pPr>
    </w:p>
    <w:p w14:paraId="4DE387E7" w14:textId="77777777" w:rsidR="00900672" w:rsidRPr="00561DF3" w:rsidRDefault="00B564BE" w:rsidP="00791824">
      <w:pPr>
        <w:pStyle w:val="Nagwek1"/>
      </w:pPr>
      <w:bookmarkStart w:id="10" w:name="_Toc226549298"/>
      <w:bookmarkStart w:id="11" w:name="Rozdział_6"/>
      <w:bookmarkEnd w:id="9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0"/>
    </w:p>
    <w:p w14:paraId="6187A7FA" w14:textId="223C8872" w:rsidR="00EF4631" w:rsidRPr="00561DF3" w:rsidRDefault="00EF4631" w:rsidP="00791824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A86D65">
        <w:rPr>
          <w:rStyle w:val="FontStyle24"/>
          <w:rFonts w:ascii="Arial" w:hAnsi="Arial" w:cs="Arial"/>
        </w:rPr>
        <w:t>60</w:t>
      </w:r>
      <w:r w:rsidR="00A951B0" w:rsidRPr="00561DF3">
        <w:rPr>
          <w:rStyle w:val="FontStyle24"/>
          <w:rFonts w:ascii="Arial" w:hAnsi="Arial" w:cs="Arial"/>
        </w:rPr>
        <w:t xml:space="preserve">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2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2"/>
    </w:p>
    <w:p w14:paraId="02EDE78E" w14:textId="1F2759EF" w:rsidR="003076A9" w:rsidRDefault="003076A9" w:rsidP="00791824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>Przed upływem terminu związania ofertą określonego w Dokumentach zamówienia, Zamawiający może jednokrotnie zwrócić się do Wykonawców o wyrażenie zgody na</w:t>
      </w:r>
      <w:r w:rsidR="003E4E9E">
        <w:rPr>
          <w:rStyle w:val="FontStyle24"/>
          <w:rFonts w:ascii="Arial" w:hAnsi="Arial" w:cs="Arial"/>
          <w:lang w:eastAsia="pl-PL"/>
        </w:rPr>
        <w:t> </w:t>
      </w:r>
      <w:r w:rsidRPr="00526960">
        <w:rPr>
          <w:rStyle w:val="FontStyle24"/>
          <w:rFonts w:ascii="Arial" w:hAnsi="Arial" w:cs="Arial"/>
          <w:lang w:eastAsia="pl-PL"/>
        </w:rPr>
        <w:t xml:space="preserve">przedłużenie terminu związania ofertą co najmniej na 2 dni przed upływem terminu związania ofertą, na oznaczony okres </w:t>
      </w:r>
      <w:bookmarkStart w:id="13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3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6EAC24E4" w14:textId="1E7FF825" w:rsidR="00FB201B" w:rsidRPr="00617CB9" w:rsidRDefault="00AB6A2D" w:rsidP="00791824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rPr>
          <w:rStyle w:val="FontStyle24"/>
          <w:sz w:val="20"/>
          <w:szCs w:val="20"/>
        </w:rPr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</w:p>
    <w:p w14:paraId="0FB83233" w14:textId="77777777" w:rsidR="00617CB9" w:rsidRPr="0030145C" w:rsidRDefault="00617CB9" w:rsidP="00791824">
      <w:pPr>
        <w:pStyle w:val="Akapitzlist"/>
        <w:suppressAutoHyphens w:val="0"/>
        <w:autoSpaceDE/>
        <w:spacing w:line="360" w:lineRule="auto"/>
        <w:ind w:left="360"/>
        <w:contextualSpacing/>
      </w:pPr>
    </w:p>
    <w:p w14:paraId="29A89DB8" w14:textId="77777777" w:rsidR="00900672" w:rsidRPr="00561DF3" w:rsidRDefault="00B564BE" w:rsidP="00791824">
      <w:pPr>
        <w:pStyle w:val="Nagwek1"/>
      </w:pPr>
      <w:bookmarkStart w:id="14" w:name="_Toc226549299"/>
      <w:bookmarkStart w:id="15" w:name="Rozdział_7"/>
      <w:bookmarkEnd w:id="11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029C4B95" w14:textId="64A46A8E" w:rsidR="00B43092" w:rsidRPr="00561DF3" w:rsidRDefault="00B43092" w:rsidP="0079182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przecinku.</w:t>
      </w:r>
    </w:p>
    <w:p w14:paraId="410C49AD" w14:textId="77777777" w:rsidR="00B154DD" w:rsidRPr="00561DF3" w:rsidRDefault="00B154DD" w:rsidP="0079182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79182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56847818" w14:textId="5567F5E1" w:rsidR="00052DF9" w:rsidRPr="004A19A4" w:rsidRDefault="00B43092" w:rsidP="0079182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Podstawą </w:t>
      </w:r>
      <w:r w:rsidR="009E2114" w:rsidRPr="00561DF3">
        <w:rPr>
          <w:rFonts w:ascii="Arial" w:hAnsi="Arial" w:cs="Arial"/>
          <w:sz w:val="22"/>
          <w:szCs w:val="22"/>
        </w:rPr>
        <w:t xml:space="preserve">obliczenia </w:t>
      </w:r>
      <w:r w:rsidRPr="00561DF3">
        <w:rPr>
          <w:rFonts w:ascii="Arial" w:hAnsi="Arial" w:cs="Arial"/>
          <w:sz w:val="22"/>
          <w:szCs w:val="22"/>
        </w:rPr>
        <w:t xml:space="preserve">ceny jest </w:t>
      </w:r>
      <w:r w:rsidR="005B376E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 xml:space="preserve">pis </w:t>
      </w:r>
      <w:r w:rsidR="005B376E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rzedmiotu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052DF9" w:rsidRPr="0052171F">
        <w:rPr>
          <w:rFonts w:ascii="Arial" w:hAnsi="Arial" w:cs="Arial"/>
          <w:sz w:val="22"/>
          <w:szCs w:val="22"/>
        </w:rPr>
        <w:t>, k</w:t>
      </w:r>
      <w:r w:rsidRPr="0052171F">
        <w:rPr>
          <w:rFonts w:ascii="Arial" w:hAnsi="Arial" w:cs="Arial"/>
          <w:sz w:val="22"/>
          <w:szCs w:val="22"/>
        </w:rPr>
        <w:t>tóry</w:t>
      </w:r>
      <w:r w:rsidRPr="004A19A4">
        <w:rPr>
          <w:rFonts w:ascii="Arial" w:hAnsi="Arial" w:cs="Arial"/>
          <w:i/>
          <w:sz w:val="22"/>
          <w:szCs w:val="22"/>
        </w:rPr>
        <w:t xml:space="preserve"> </w:t>
      </w:r>
      <w:r w:rsidRPr="006B41E2">
        <w:rPr>
          <w:rFonts w:ascii="Arial" w:hAnsi="Arial" w:cs="Arial"/>
          <w:iCs/>
          <w:sz w:val="22"/>
          <w:szCs w:val="22"/>
        </w:rPr>
        <w:t xml:space="preserve">stanowi </w:t>
      </w:r>
      <w:r w:rsidR="006B41E2">
        <w:rPr>
          <w:rFonts w:ascii="Arial" w:hAnsi="Arial" w:cs="Arial"/>
          <w:iCs/>
          <w:sz w:val="22"/>
          <w:szCs w:val="22"/>
        </w:rPr>
        <w:t>P</w:t>
      </w:r>
      <w:r w:rsidR="00052DF9" w:rsidRPr="00517A10">
        <w:rPr>
          <w:rFonts w:ascii="Arial" w:hAnsi="Arial" w:cs="Arial"/>
          <w:iCs/>
          <w:sz w:val="22"/>
          <w:szCs w:val="22"/>
        </w:rPr>
        <w:t xml:space="preserve">rogram </w:t>
      </w:r>
      <w:r w:rsidR="006B41E2">
        <w:rPr>
          <w:rFonts w:ascii="Arial" w:hAnsi="Arial" w:cs="Arial"/>
          <w:iCs/>
          <w:sz w:val="22"/>
          <w:szCs w:val="22"/>
        </w:rPr>
        <w:t>F</w:t>
      </w:r>
      <w:r w:rsidR="00052DF9" w:rsidRPr="00517A10">
        <w:rPr>
          <w:rFonts w:ascii="Arial" w:hAnsi="Arial" w:cs="Arial"/>
          <w:iCs/>
          <w:sz w:val="22"/>
          <w:szCs w:val="22"/>
        </w:rPr>
        <w:t>un</w:t>
      </w:r>
      <w:r w:rsidR="009E2114" w:rsidRPr="00517A10">
        <w:rPr>
          <w:rFonts w:ascii="Arial" w:hAnsi="Arial" w:cs="Arial"/>
          <w:iCs/>
          <w:sz w:val="22"/>
          <w:szCs w:val="22"/>
        </w:rPr>
        <w:t>kcjonalno-</w:t>
      </w:r>
      <w:r w:rsidR="006B41E2">
        <w:rPr>
          <w:rFonts w:ascii="Arial" w:hAnsi="Arial" w:cs="Arial"/>
          <w:iCs/>
          <w:sz w:val="22"/>
          <w:szCs w:val="22"/>
        </w:rPr>
        <w:t>U</w:t>
      </w:r>
      <w:r w:rsidR="009E2114" w:rsidRPr="00517A10">
        <w:rPr>
          <w:rFonts w:ascii="Arial" w:hAnsi="Arial" w:cs="Arial"/>
          <w:iCs/>
          <w:sz w:val="22"/>
          <w:szCs w:val="22"/>
        </w:rPr>
        <w:t>ż</w:t>
      </w:r>
      <w:r w:rsidR="00052DF9" w:rsidRPr="00517A10">
        <w:rPr>
          <w:rFonts w:ascii="Arial" w:hAnsi="Arial" w:cs="Arial"/>
          <w:iCs/>
          <w:sz w:val="22"/>
          <w:szCs w:val="22"/>
        </w:rPr>
        <w:t>ytkowy</w:t>
      </w:r>
    </w:p>
    <w:p w14:paraId="3300053D" w14:textId="65B8111A" w:rsidR="00052DF9" w:rsidRPr="00561DF3" w:rsidRDefault="00052DF9" w:rsidP="00791824">
      <w:p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5.</w:t>
      </w:r>
      <w:r w:rsidRPr="00561DF3">
        <w:rPr>
          <w:rFonts w:ascii="Arial" w:hAnsi="Arial" w:cs="Arial"/>
          <w:sz w:val="22"/>
          <w:szCs w:val="22"/>
        </w:rPr>
        <w:tab/>
      </w:r>
      <w:r w:rsidR="00FF3738">
        <w:rPr>
          <w:rFonts w:ascii="Arial" w:hAnsi="Arial" w:cs="Arial"/>
          <w:sz w:val="22"/>
          <w:szCs w:val="22"/>
          <w:lang w:eastAsia="pl-PL"/>
        </w:rPr>
        <w:t>nie dotyczy</w:t>
      </w:r>
    </w:p>
    <w:p w14:paraId="22D5CACE" w14:textId="07B80057" w:rsidR="00254AC5" w:rsidRPr="00561DF3" w:rsidRDefault="00052DF9" w:rsidP="00791824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6</w:t>
      </w:r>
      <w:r w:rsidR="00900672" w:rsidRPr="00561DF3">
        <w:rPr>
          <w:rFonts w:ascii="Arial" w:hAnsi="Arial" w:cs="Arial"/>
          <w:sz w:val="22"/>
          <w:szCs w:val="22"/>
        </w:rPr>
        <w:t>.</w:t>
      </w:r>
      <w:r w:rsidR="00900672" w:rsidRPr="00561DF3">
        <w:rPr>
          <w:rFonts w:ascii="Arial" w:hAnsi="Arial" w:cs="Arial"/>
          <w:sz w:val="22"/>
          <w:szCs w:val="22"/>
        </w:rPr>
        <w:tab/>
        <w:t xml:space="preserve">Sposób zapłaty i rozliczenia za realizację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amówienia, określone zostały w</w:t>
      </w:r>
      <w:r w:rsidR="002E7DB9"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wzorze umowy</w:t>
      </w:r>
      <w:r w:rsidR="005902FB">
        <w:rPr>
          <w:rFonts w:ascii="Arial" w:hAnsi="Arial" w:cs="Arial"/>
          <w:sz w:val="22"/>
          <w:szCs w:val="22"/>
        </w:rPr>
        <w:t>,</w:t>
      </w:r>
      <w:r w:rsidR="00900672" w:rsidRPr="00561DF3">
        <w:rPr>
          <w:rFonts w:ascii="Arial" w:hAnsi="Arial" w:cs="Arial"/>
          <w:sz w:val="22"/>
          <w:szCs w:val="22"/>
        </w:rPr>
        <w:t xml:space="preserve"> stanowiącym załącznik do </w:t>
      </w:r>
      <w:r w:rsidR="00347543" w:rsidRPr="00561DF3">
        <w:rPr>
          <w:rFonts w:ascii="Arial" w:hAnsi="Arial" w:cs="Arial"/>
          <w:sz w:val="22"/>
          <w:szCs w:val="22"/>
        </w:rPr>
        <w:t>SWZ</w:t>
      </w:r>
      <w:r w:rsidR="00254AC5" w:rsidRPr="00561DF3">
        <w:rPr>
          <w:rFonts w:ascii="Arial" w:hAnsi="Arial" w:cs="Arial"/>
          <w:sz w:val="22"/>
          <w:szCs w:val="22"/>
        </w:rPr>
        <w:t>.</w:t>
      </w:r>
    </w:p>
    <w:p w14:paraId="7ED20BE9" w14:textId="68BAD4FD" w:rsidR="00052DF9" w:rsidRPr="00561DF3" w:rsidRDefault="00052DF9" w:rsidP="00791824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7.</w:t>
      </w:r>
      <w:r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561DF3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561DF3">
        <w:rPr>
          <w:rFonts w:ascii="Arial" w:hAnsi="Arial" w:cs="Arial"/>
          <w:sz w:val="22"/>
          <w:szCs w:val="22"/>
          <w:lang w:eastAsia="pl-PL"/>
        </w:rPr>
        <w:t>Z</w:t>
      </w:r>
      <w:r w:rsidRPr="00561DF3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, z </w:t>
      </w:r>
      <w:r w:rsidR="00254AC5" w:rsidRPr="00FF3738">
        <w:rPr>
          <w:rFonts w:ascii="Arial" w:hAnsi="Arial" w:cs="Arial"/>
          <w:sz w:val="22"/>
          <w:szCs w:val="22"/>
          <w:lang w:eastAsia="pl-PL"/>
        </w:rPr>
        <w:t>zastrzeżeniem §</w:t>
      </w:r>
      <w:r w:rsidR="008A4FB5" w:rsidRPr="00FF3738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FF3738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FF3738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FF3738">
        <w:rPr>
          <w:rFonts w:ascii="Arial" w:hAnsi="Arial" w:cs="Arial"/>
          <w:sz w:val="22"/>
          <w:szCs w:val="22"/>
          <w:lang w:eastAsia="pl-PL"/>
        </w:rPr>
        <w:t>ust. 1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 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B1FE9FF" w14:textId="0588B55A" w:rsidR="00465944" w:rsidRDefault="00052DF9" w:rsidP="00791824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8.</w:t>
      </w:r>
      <w:r w:rsidR="001665F5"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Pr="00561DF3">
        <w:rPr>
          <w:rFonts w:ascii="Arial" w:hAnsi="Arial" w:cs="Arial"/>
          <w:sz w:val="22"/>
          <w:szCs w:val="22"/>
        </w:rPr>
        <w:t>usług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Pr="00561DF3">
        <w:rPr>
          <w:rFonts w:ascii="Arial" w:hAnsi="Arial" w:cs="Arial"/>
          <w:sz w:val="22"/>
          <w:szCs w:val="22"/>
        </w:rPr>
        <w:t>cy w celu oceny takiej oferty dolicza do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przedstawionej w niej ceny podatek od towarów i usług, który miałby obowiązek wpłacić zgodnie z obowiązującymi przepisami.</w:t>
      </w:r>
    </w:p>
    <w:p w14:paraId="585C0B1B" w14:textId="77777777" w:rsidR="00617CB9" w:rsidRDefault="00617CB9" w:rsidP="00791824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</w:p>
    <w:p w14:paraId="2DD17480" w14:textId="77777777" w:rsidR="009C4466" w:rsidRPr="00561DF3" w:rsidRDefault="009C4466" w:rsidP="00791824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</w:p>
    <w:p w14:paraId="4B6E7A3C" w14:textId="77777777" w:rsidR="00900672" w:rsidRPr="00561DF3" w:rsidRDefault="00B564BE" w:rsidP="00791824">
      <w:pPr>
        <w:pStyle w:val="Nagwek1"/>
      </w:pPr>
      <w:bookmarkStart w:id="16" w:name="_Toc226549300"/>
      <w:bookmarkStart w:id="17" w:name="Rozdział_8"/>
      <w:bookmarkEnd w:id="15"/>
      <w:r w:rsidRPr="00561DF3">
        <w:lastRenderedPageBreak/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791824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75F7B192" w14:textId="2E21F2E7" w:rsidR="00CE453E" w:rsidRPr="00561DF3" w:rsidRDefault="00CE453E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p w14:paraId="2E88A6B5" w14:textId="67705F0F" w:rsidR="00C908B8" w:rsidRPr="00561DF3" w:rsidRDefault="00C908B8" w:rsidP="00791824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A45B26" w:rsidRPr="00561DF3" w14:paraId="01B7D88F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317499DF" w14:textId="7FEA7329" w:rsidR="00A45B26" w:rsidRPr="00FF3738" w:rsidRDefault="007B16E6" w:rsidP="00791824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FF3738">
              <w:rPr>
                <w:rFonts w:ascii="Arial" w:hAnsi="Arial" w:cs="Arial"/>
                <w:i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B7026B3" w14:textId="729109AE" w:rsidR="00A45B26" w:rsidRPr="00FF3738" w:rsidRDefault="00A45B26" w:rsidP="00791824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A45B26" w:rsidRPr="00FF3738" w:rsidRDefault="00A45B26" w:rsidP="0079182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A45B26" w:rsidRPr="00FF3738" w:rsidRDefault="00A45B26" w:rsidP="0079182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A45B26" w:rsidRPr="00561DF3" w14:paraId="51411504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4FB96CE" w14:textId="77777777" w:rsidR="00A45B26" w:rsidRPr="00FF3738" w:rsidRDefault="00A45B26" w:rsidP="00791824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373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42D520CC" w14:textId="77777777" w:rsidR="00A45B26" w:rsidRPr="00FF3738" w:rsidRDefault="00A45B26" w:rsidP="00791824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A6CD8E8" w:rsidR="00A45B26" w:rsidRPr="00FF3738" w:rsidRDefault="00A45B26" w:rsidP="0079182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najniższą cenę za realizację </w:t>
            </w:r>
            <w:r w:rsidR="005E7ADF" w:rsidRPr="00FF3738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Pr="00FF3738">
              <w:rPr>
                <w:rFonts w:ascii="Arial" w:hAnsi="Arial" w:cs="Arial"/>
                <w:i/>
                <w:sz w:val="22"/>
                <w:szCs w:val="22"/>
              </w:rPr>
              <w:t>amówieni</w:t>
            </w:r>
            <w:r w:rsidR="00762260" w:rsidRPr="00FF3738">
              <w:rPr>
                <w:rFonts w:ascii="Arial" w:hAnsi="Arial" w:cs="Arial"/>
                <w:i/>
                <w:sz w:val="22"/>
                <w:szCs w:val="22"/>
              </w:rPr>
              <w:t>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77777777" w:rsidR="00A45B26" w:rsidRPr="00FF3738" w:rsidRDefault="00A45B26" w:rsidP="00791824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373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48D021B4" w14:textId="77777777" w:rsidR="00313C35" w:rsidRPr="00561DF3" w:rsidRDefault="00313C35" w:rsidP="00791824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5A4A72C4" w:rsidR="007177C1" w:rsidRPr="00561DF3" w:rsidRDefault="004E0DE2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zastrzeżeniem </w:t>
      </w:r>
      <w:r w:rsidR="001B67C9" w:rsidRPr="00FF3738">
        <w:rPr>
          <w:rFonts w:ascii="Arial" w:hAnsi="Arial" w:cs="Arial"/>
          <w:sz w:val="22"/>
          <w:szCs w:val="22"/>
        </w:rPr>
        <w:t xml:space="preserve">ust. </w:t>
      </w:r>
      <w:r w:rsidR="00EC4C3A" w:rsidRPr="00FF3738">
        <w:rPr>
          <w:rFonts w:ascii="Arial" w:hAnsi="Arial" w:cs="Arial"/>
          <w:sz w:val="22"/>
          <w:szCs w:val="22"/>
        </w:rPr>
        <w:t>6</w:t>
      </w:r>
      <w:r w:rsidR="005D63D3" w:rsidRPr="00FF3738">
        <w:rPr>
          <w:rFonts w:ascii="Arial" w:hAnsi="Arial" w:cs="Arial"/>
          <w:sz w:val="22"/>
          <w:szCs w:val="22"/>
        </w:rPr>
        <w:t xml:space="preserve"> </w:t>
      </w:r>
      <w:r w:rsidR="005D63D3" w:rsidRPr="00FF3738">
        <w:rPr>
          <w:rFonts w:ascii="Arial" w:hAnsi="Arial" w:cs="Arial"/>
          <w:i/>
          <w:sz w:val="22"/>
          <w:szCs w:val="22"/>
        </w:rPr>
        <w:t>i 7</w:t>
      </w:r>
      <w:r w:rsidR="00F442BE">
        <w:rPr>
          <w:rFonts w:ascii="Arial" w:hAnsi="Arial" w:cs="Arial"/>
          <w:i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</w:t>
      </w:r>
      <w:r w:rsidR="003E4E9E">
        <w:rPr>
          <w:rStyle w:val="FontStyle24"/>
          <w:rFonts w:ascii="Arial" w:hAnsi="Arial" w:cs="Arial"/>
        </w:rPr>
        <w:t> </w:t>
      </w:r>
      <w:r w:rsidRPr="00561DF3">
        <w:rPr>
          <w:rStyle w:val="FontStyle24"/>
          <w:rFonts w:ascii="Arial" w:hAnsi="Arial" w:cs="Arial"/>
        </w:rPr>
        <w:t>przyjętymi kryteriami oceny.</w:t>
      </w:r>
    </w:p>
    <w:p w14:paraId="2DCFD9B8" w14:textId="4162C6CF" w:rsidR="007177C1" w:rsidRPr="00561DF3" w:rsidRDefault="007177C1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19E02D61" w14:textId="77777777" w:rsidR="00313C35" w:rsidRPr="00561DF3" w:rsidRDefault="00313C35" w:rsidP="00791824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4839AB4B" w14:textId="7FBD3C29" w:rsidR="007177C1" w:rsidRPr="00F01615" w:rsidRDefault="00FE7C66" w:rsidP="00791824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Style w:val="FontStyle24"/>
          <w:rFonts w:ascii="Arial" w:hAnsi="Arial" w:cs="Arial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 xml:space="preserve"> ×100pkt</m:t>
          </m:r>
        </m:oMath>
      </m:oMathPara>
    </w:p>
    <w:p w14:paraId="676D39E8" w14:textId="77777777" w:rsidR="00FC2F94" w:rsidRPr="00561DF3" w:rsidRDefault="00FC2F94" w:rsidP="0079182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535511" w14:textId="77777777" w:rsidR="00FC2F94" w:rsidRPr="00F01615" w:rsidRDefault="00313C35" w:rsidP="0079182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F01615">
        <w:rPr>
          <w:rFonts w:ascii="Arial" w:hAnsi="Arial" w:cs="Arial"/>
          <w:sz w:val="22"/>
          <w:szCs w:val="22"/>
        </w:rPr>
        <w:t>gdzie:</w:t>
      </w:r>
    </w:p>
    <w:p w14:paraId="6BF35A92" w14:textId="77777777" w:rsidR="00313C35" w:rsidRPr="00F01615" w:rsidRDefault="00313C35" w:rsidP="0079182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F01615">
        <w:rPr>
          <w:rFonts w:ascii="Arial" w:hAnsi="Arial" w:cs="Arial"/>
          <w:sz w:val="22"/>
          <w:szCs w:val="22"/>
        </w:rPr>
        <w:t>P</w:t>
      </w:r>
      <w:r w:rsidRPr="00F01615">
        <w:rPr>
          <w:rFonts w:ascii="Arial" w:hAnsi="Arial" w:cs="Arial"/>
          <w:sz w:val="22"/>
          <w:szCs w:val="22"/>
          <w:vertAlign w:val="subscript"/>
        </w:rPr>
        <w:t>b</w:t>
      </w:r>
      <w:r w:rsidRPr="00F01615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71E6745E" w14:textId="77777777" w:rsidR="00313C35" w:rsidRPr="00F01615" w:rsidRDefault="00313C35" w:rsidP="0079182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F01615">
        <w:rPr>
          <w:rFonts w:ascii="Arial" w:hAnsi="Arial" w:cs="Arial"/>
          <w:sz w:val="22"/>
          <w:szCs w:val="22"/>
        </w:rPr>
        <w:t>C</w:t>
      </w:r>
      <w:r w:rsidRPr="00F01615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F01615">
        <w:rPr>
          <w:rFonts w:ascii="Arial" w:hAnsi="Arial" w:cs="Arial"/>
          <w:sz w:val="22"/>
          <w:szCs w:val="22"/>
        </w:rPr>
        <w:t xml:space="preserve"> – cena oferty badanej</w:t>
      </w:r>
    </w:p>
    <w:p w14:paraId="310B388E" w14:textId="77777777" w:rsidR="00313C35" w:rsidRPr="00561DF3" w:rsidRDefault="00313C35" w:rsidP="0079182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F01615">
        <w:rPr>
          <w:rFonts w:ascii="Arial" w:hAnsi="Arial" w:cs="Arial"/>
          <w:sz w:val="22"/>
          <w:szCs w:val="22"/>
        </w:rPr>
        <w:t>C</w:t>
      </w:r>
      <w:r w:rsidRPr="00F01615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F01615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1685638C" w14:textId="77777777" w:rsidR="00313C35" w:rsidRPr="00561DF3" w:rsidRDefault="00313C35" w:rsidP="00791824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145F7A4C" w14:textId="1F1C1C27" w:rsidR="007177C1" w:rsidRPr="00561DF3" w:rsidRDefault="00C908B8" w:rsidP="00791824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0AE6C447" w14:textId="63045ECB" w:rsidR="009354D9" w:rsidRPr="00FC3B3F" w:rsidRDefault="00665E8F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364FDD">
        <w:rPr>
          <w:rStyle w:val="FontStyle24"/>
          <w:rFonts w:ascii="Arial" w:hAnsi="Arial" w:cs="Arial"/>
        </w:rPr>
        <w:t xml:space="preserve">Jeżeli </w:t>
      </w:r>
      <w:r w:rsidR="005C27DE" w:rsidRPr="00364FDD">
        <w:rPr>
          <w:rFonts w:ascii="Arial" w:hAnsi="Arial" w:cs="Arial"/>
          <w:sz w:val="22"/>
          <w:szCs w:val="22"/>
        </w:rPr>
        <w:t>Zamawiający nie może dokonać wyboru oferty najkorzystniejszej ze względu na</w:t>
      </w:r>
      <w:r w:rsidR="003E4E9E">
        <w:rPr>
          <w:rFonts w:ascii="Arial" w:hAnsi="Arial" w:cs="Arial"/>
          <w:sz w:val="22"/>
          <w:szCs w:val="22"/>
        </w:rPr>
        <w:t> </w:t>
      </w:r>
      <w:r w:rsidR="005C27DE" w:rsidRPr="00364FDD">
        <w:rPr>
          <w:rFonts w:ascii="Arial" w:hAnsi="Arial" w:cs="Arial"/>
          <w:sz w:val="22"/>
          <w:szCs w:val="22"/>
        </w:rPr>
        <w:t>to,</w:t>
      </w:r>
      <w:r w:rsidR="003E4E9E">
        <w:rPr>
          <w:rFonts w:ascii="Arial" w:hAnsi="Arial" w:cs="Arial"/>
          <w:sz w:val="22"/>
          <w:szCs w:val="22"/>
        </w:rPr>
        <w:t> </w:t>
      </w:r>
      <w:r w:rsidR="005C27DE" w:rsidRPr="00364FDD">
        <w:rPr>
          <w:rFonts w:ascii="Arial" w:hAnsi="Arial" w:cs="Arial"/>
          <w:sz w:val="22"/>
          <w:szCs w:val="22"/>
        </w:rPr>
        <w:t xml:space="preserve">że </w:t>
      </w:r>
      <w:r w:rsidR="00900672" w:rsidRPr="00364FDD">
        <w:rPr>
          <w:rStyle w:val="FontStyle24"/>
          <w:rFonts w:ascii="Arial" w:hAnsi="Arial" w:cs="Arial"/>
        </w:rPr>
        <w:t>zostały złożone oferty</w:t>
      </w:r>
      <w:r w:rsidRPr="00364FDD">
        <w:rPr>
          <w:rStyle w:val="FontStyle24"/>
          <w:rFonts w:ascii="Arial" w:hAnsi="Arial" w:cs="Arial"/>
        </w:rPr>
        <w:t xml:space="preserve"> </w:t>
      </w:r>
      <w:r w:rsidR="005C27DE" w:rsidRPr="00364FDD">
        <w:rPr>
          <w:rStyle w:val="FontStyle24"/>
          <w:rFonts w:ascii="Arial" w:hAnsi="Arial" w:cs="Arial"/>
        </w:rPr>
        <w:t>o takiej samej cenie</w:t>
      </w:r>
      <w:r w:rsidR="00900672" w:rsidRPr="00364FDD">
        <w:rPr>
          <w:rStyle w:val="FontStyle24"/>
          <w:rFonts w:ascii="Arial" w:hAnsi="Arial" w:cs="Arial"/>
        </w:rPr>
        <w:t xml:space="preserve">, </w:t>
      </w:r>
      <w:r w:rsidR="00BF2E60" w:rsidRPr="00364FDD">
        <w:rPr>
          <w:rStyle w:val="FontStyle24"/>
          <w:rFonts w:ascii="Arial" w:hAnsi="Arial" w:cs="Arial"/>
        </w:rPr>
        <w:t>Zamawiający</w:t>
      </w:r>
      <w:r w:rsidR="00900672" w:rsidRPr="00364FDD">
        <w:rPr>
          <w:rStyle w:val="FontStyle24"/>
          <w:rFonts w:ascii="Arial" w:hAnsi="Arial" w:cs="Arial"/>
        </w:rPr>
        <w:t xml:space="preserve"> wezwie </w:t>
      </w:r>
      <w:r w:rsidR="00735EA5" w:rsidRPr="00364FDD">
        <w:rPr>
          <w:rStyle w:val="FontStyle24"/>
          <w:rFonts w:ascii="Arial" w:hAnsi="Arial" w:cs="Arial"/>
        </w:rPr>
        <w:t>W</w:t>
      </w:r>
      <w:r w:rsidR="00900672" w:rsidRPr="00364FDD">
        <w:rPr>
          <w:rStyle w:val="FontStyle24"/>
          <w:rFonts w:ascii="Arial" w:hAnsi="Arial" w:cs="Arial"/>
        </w:rPr>
        <w:t>ykonawców, którzy złożyli te oferty, do złożenia</w:t>
      </w:r>
      <w:r w:rsidR="007856B5" w:rsidRPr="00364FDD">
        <w:rPr>
          <w:rStyle w:val="FontStyle24"/>
          <w:rFonts w:ascii="Arial" w:hAnsi="Arial" w:cs="Arial"/>
        </w:rPr>
        <w:t xml:space="preserve"> –</w:t>
      </w:r>
      <w:r w:rsidR="00900672" w:rsidRPr="00364FDD">
        <w:rPr>
          <w:rStyle w:val="FontStyle24"/>
          <w:rFonts w:ascii="Arial" w:hAnsi="Arial" w:cs="Arial"/>
        </w:rPr>
        <w:t xml:space="preserve"> w terminie określonym przez </w:t>
      </w:r>
      <w:r w:rsidR="00BF2E60" w:rsidRPr="00364FDD">
        <w:rPr>
          <w:rStyle w:val="FontStyle24"/>
          <w:rFonts w:ascii="Arial" w:hAnsi="Arial" w:cs="Arial"/>
        </w:rPr>
        <w:t>Zamawiającego</w:t>
      </w:r>
      <w:r w:rsidR="003B70C3" w:rsidRPr="00364FDD">
        <w:rPr>
          <w:rStyle w:val="FontStyle24"/>
          <w:rFonts w:ascii="Arial" w:hAnsi="Arial" w:cs="Arial"/>
        </w:rPr>
        <w:t xml:space="preserve"> </w:t>
      </w:r>
      <w:r w:rsidR="007856B5" w:rsidRPr="00364FDD">
        <w:rPr>
          <w:rStyle w:val="FontStyle24"/>
          <w:rFonts w:ascii="Arial" w:hAnsi="Arial" w:cs="Arial"/>
        </w:rPr>
        <w:t>–</w:t>
      </w:r>
      <w:r w:rsidR="00900672" w:rsidRPr="00364FDD">
        <w:rPr>
          <w:rStyle w:val="FontStyle24"/>
          <w:rFonts w:ascii="Arial" w:hAnsi="Arial" w:cs="Arial"/>
        </w:rPr>
        <w:t xml:space="preserve"> ofert dodatkowych</w:t>
      </w:r>
      <w:r w:rsidR="00A144B6" w:rsidRPr="00364FDD">
        <w:rPr>
          <w:rStyle w:val="FontStyle24"/>
          <w:rFonts w:ascii="Arial" w:hAnsi="Arial" w:cs="Arial"/>
        </w:rPr>
        <w:t xml:space="preserve">. </w:t>
      </w:r>
      <w:r w:rsidR="00A144B6" w:rsidRPr="00364FDD">
        <w:rPr>
          <w:rFonts w:ascii="Arial" w:hAnsi="Arial" w:cs="Arial"/>
          <w:sz w:val="22"/>
          <w:szCs w:val="22"/>
        </w:rPr>
        <w:t>Zapis ten nie ma zastosowania w przypadku aukcji elektronicznej</w:t>
      </w:r>
      <w:r w:rsidR="00900672" w:rsidRPr="00364FDD">
        <w:rPr>
          <w:rStyle w:val="FontStyle24"/>
          <w:rFonts w:ascii="Arial" w:hAnsi="Arial" w:cs="Arial"/>
        </w:rPr>
        <w:t>.</w:t>
      </w:r>
      <w:r w:rsidR="00F442BE" w:rsidRPr="00FC3B3F">
        <w:rPr>
          <w:rStyle w:val="FontStyle24"/>
          <w:rFonts w:ascii="Arial" w:hAnsi="Arial" w:cs="Arial"/>
        </w:rPr>
        <w:t xml:space="preserve"> </w:t>
      </w:r>
    </w:p>
    <w:p w14:paraId="52048174" w14:textId="2EC7E356" w:rsidR="00870E44" w:rsidRPr="00561DF3" w:rsidRDefault="00870E44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Wykonawcy, składając oferty dodatkowe, nie mogą zaoferować </w:t>
      </w:r>
      <w:r w:rsidR="000E3B8B" w:rsidRPr="00561DF3">
        <w:rPr>
          <w:rStyle w:val="FontStyle24"/>
          <w:rFonts w:ascii="Arial" w:hAnsi="Arial" w:cs="Arial"/>
        </w:rPr>
        <w:t>warunków mniej korzystnych</w:t>
      </w:r>
      <w:r w:rsidRPr="00561DF3">
        <w:rPr>
          <w:rStyle w:val="FontStyle24"/>
          <w:rFonts w:ascii="Arial" w:hAnsi="Arial" w:cs="Arial"/>
        </w:rPr>
        <w:t xml:space="preserve"> niż zaoferowane w </w:t>
      </w:r>
      <w:r w:rsidR="004E0DE2" w:rsidRPr="00561DF3">
        <w:rPr>
          <w:rStyle w:val="FontStyle24"/>
          <w:rFonts w:ascii="Arial" w:hAnsi="Arial" w:cs="Arial"/>
        </w:rPr>
        <w:t xml:space="preserve">pierwotnie </w:t>
      </w:r>
      <w:r w:rsidRPr="00561DF3">
        <w:rPr>
          <w:rStyle w:val="FontStyle24"/>
          <w:rFonts w:ascii="Arial" w:hAnsi="Arial" w:cs="Arial"/>
        </w:rPr>
        <w:t>złożonych ofertach.</w:t>
      </w:r>
      <w:r w:rsidR="001C390A">
        <w:rPr>
          <w:rStyle w:val="FontStyle24"/>
          <w:rFonts w:ascii="Arial" w:hAnsi="Arial" w:cs="Arial"/>
        </w:rPr>
        <w:t xml:space="preserve"> </w:t>
      </w:r>
    </w:p>
    <w:p w14:paraId="11E718AF" w14:textId="4DF6FEFD" w:rsidR="009354D9" w:rsidRPr="00561DF3" w:rsidRDefault="009354D9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791824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791824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791824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791824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791824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791824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18" w:name="_Hlk166580059"/>
    </w:p>
    <w:p w14:paraId="6B5C4C32" w14:textId="0273073B" w:rsidR="00727DD6" w:rsidRDefault="00727DD6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713ACD82" w14:textId="01FE135F" w:rsidR="00312B66" w:rsidRPr="00CE3A94" w:rsidRDefault="00C101E0" w:rsidP="0079182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jc w:val="left"/>
        <w:rPr>
          <w:rStyle w:val="FontStyle24"/>
          <w:rFonts w:ascii="Arial" w:hAnsi="Arial" w:cs="Arial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="00F83EDB" w:rsidRPr="00CE3A94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CE3A94">
        <w:rPr>
          <w:rStyle w:val="FontStyle24"/>
          <w:rFonts w:ascii="Arial" w:hAnsi="Arial" w:cs="Arial"/>
        </w:rPr>
        <w:t>Zamawiający</w:t>
      </w:r>
      <w:r w:rsidR="00F83EDB" w:rsidRPr="00CE3A94">
        <w:rPr>
          <w:rStyle w:val="FontStyle24"/>
          <w:rFonts w:ascii="Arial" w:hAnsi="Arial" w:cs="Arial"/>
        </w:rPr>
        <w:t xml:space="preserve"> powia</w:t>
      </w:r>
      <w:r w:rsidR="00C71AC6" w:rsidRPr="00CE3A94">
        <w:rPr>
          <w:rStyle w:val="FontStyle24"/>
          <w:rFonts w:ascii="Arial" w:hAnsi="Arial" w:cs="Arial"/>
        </w:rPr>
        <w:t xml:space="preserve">domi </w:t>
      </w:r>
      <w:r w:rsidR="00F83EDB" w:rsidRPr="00CE3A94">
        <w:rPr>
          <w:rStyle w:val="FontStyle24"/>
          <w:rFonts w:ascii="Arial" w:hAnsi="Arial" w:cs="Arial"/>
        </w:rPr>
        <w:t>wszystkich wykonawców</w:t>
      </w:r>
      <w:r w:rsidR="00C71AC6" w:rsidRPr="00CE3A94">
        <w:rPr>
          <w:rStyle w:val="FontStyle24"/>
          <w:rFonts w:ascii="Arial" w:hAnsi="Arial" w:cs="Arial"/>
        </w:rPr>
        <w:t xml:space="preserve">, </w:t>
      </w:r>
      <w:r w:rsidR="00F83EDB" w:rsidRPr="00CE3A94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>
        <w:rPr>
          <w:rStyle w:val="FontStyle24"/>
          <w:rFonts w:ascii="Arial" w:hAnsi="Arial" w:cs="Arial"/>
        </w:rPr>
        <w:t xml:space="preserve"> do</w:t>
      </w:r>
      <w:r w:rsidR="00F83EDB" w:rsidRPr="00CE3A94">
        <w:rPr>
          <w:rStyle w:val="FontStyle24"/>
          <w:rFonts w:ascii="Arial" w:hAnsi="Arial" w:cs="Arial"/>
        </w:rPr>
        <w:t xml:space="preserve"> możliwości ponownego złożenia oferty w celu dalszego ubiegania się o</w:t>
      </w:r>
      <w:r w:rsidR="003E4E9E">
        <w:rPr>
          <w:rStyle w:val="FontStyle24"/>
          <w:rFonts w:ascii="Arial" w:hAnsi="Arial" w:cs="Arial"/>
        </w:rPr>
        <w:t> </w:t>
      </w:r>
      <w:r w:rsidR="00F83EDB" w:rsidRPr="00CE3A94">
        <w:rPr>
          <w:rStyle w:val="FontStyle24"/>
          <w:rFonts w:ascii="Arial" w:hAnsi="Arial" w:cs="Arial"/>
        </w:rPr>
        <w:t>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  <w:bookmarkEnd w:id="18"/>
    </w:p>
    <w:p w14:paraId="6044AB16" w14:textId="6A041433" w:rsidR="00940E18" w:rsidRPr="00561DF3" w:rsidRDefault="00940E18" w:rsidP="00791824">
      <w:pPr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</w:p>
    <w:p w14:paraId="45645D55" w14:textId="77777777" w:rsidR="00751561" w:rsidRPr="00561DF3" w:rsidRDefault="00B564BE" w:rsidP="00791824">
      <w:pPr>
        <w:pStyle w:val="Nagwek1"/>
      </w:pPr>
      <w:bookmarkStart w:id="19" w:name="_Toc226549301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65D66C3" w14:textId="77777777" w:rsidR="00751561" w:rsidRPr="00561DF3" w:rsidRDefault="00751561" w:rsidP="0079182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83C1B5C" w14:textId="6D287DE5" w:rsidR="00751561" w:rsidRPr="00617CB9" w:rsidRDefault="00751561" w:rsidP="00791824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154610" w:rsidRPr="00154610">
        <w:rPr>
          <w:rFonts w:ascii="Arial" w:hAnsi="Arial" w:cs="Arial"/>
          <w:b/>
          <w:bCs/>
          <w:sz w:val="22"/>
          <w:szCs w:val="22"/>
        </w:rPr>
        <w:t>04/05/2026</w:t>
      </w:r>
      <w:r w:rsidRPr="00617CB9">
        <w:rPr>
          <w:rFonts w:ascii="Arial" w:hAnsi="Arial" w:cs="Arial"/>
          <w:sz w:val="22"/>
          <w:szCs w:val="22"/>
        </w:rPr>
        <w:t xml:space="preserve">, do godziny </w:t>
      </w:r>
      <w:r w:rsidR="00154610" w:rsidRPr="00154610">
        <w:rPr>
          <w:rFonts w:ascii="Arial" w:hAnsi="Arial" w:cs="Arial"/>
          <w:b/>
          <w:bCs/>
          <w:sz w:val="22"/>
          <w:szCs w:val="22"/>
        </w:rPr>
        <w:t>10:00</w:t>
      </w:r>
      <w:r w:rsidRPr="00617CB9">
        <w:rPr>
          <w:rFonts w:ascii="Arial" w:hAnsi="Arial" w:cs="Arial"/>
          <w:sz w:val="22"/>
          <w:szCs w:val="22"/>
        </w:rPr>
        <w:t xml:space="preserve">. </w:t>
      </w:r>
    </w:p>
    <w:p w14:paraId="74F26E10" w14:textId="0EFDB362" w:rsidR="00751561" w:rsidRPr="00617CB9" w:rsidRDefault="00751561" w:rsidP="00791824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617CB9">
        <w:rPr>
          <w:rFonts w:ascii="Arial" w:hAnsi="Arial" w:cs="Arial"/>
          <w:sz w:val="22"/>
          <w:szCs w:val="22"/>
        </w:rPr>
        <w:t>Adres strony</w:t>
      </w:r>
      <w:r w:rsidR="003F7633" w:rsidRPr="00617CB9">
        <w:rPr>
          <w:rFonts w:ascii="Arial" w:hAnsi="Arial" w:cs="Arial"/>
          <w:sz w:val="22"/>
          <w:szCs w:val="22"/>
        </w:rPr>
        <w:t xml:space="preserve"> internetowej,</w:t>
      </w:r>
      <w:r w:rsidRPr="00617CB9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617CB9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5BCBFF51" w:rsidR="00751561" w:rsidRPr="00617CB9" w:rsidRDefault="00751561" w:rsidP="00791824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617CB9">
        <w:rPr>
          <w:rFonts w:ascii="Arial" w:hAnsi="Arial" w:cs="Arial"/>
          <w:sz w:val="22"/>
          <w:szCs w:val="22"/>
        </w:rPr>
        <w:t xml:space="preserve">Otwarcie ofert nastąpi w dniu: </w:t>
      </w:r>
      <w:r w:rsidR="00154610" w:rsidRPr="00154610">
        <w:rPr>
          <w:rFonts w:ascii="Arial" w:hAnsi="Arial" w:cs="Arial"/>
          <w:b/>
          <w:bCs/>
          <w:sz w:val="22"/>
          <w:szCs w:val="22"/>
        </w:rPr>
        <w:t>04/05/2026</w:t>
      </w:r>
      <w:r w:rsidRPr="00617CB9">
        <w:rPr>
          <w:rFonts w:ascii="Arial" w:hAnsi="Arial" w:cs="Arial"/>
          <w:sz w:val="22"/>
          <w:szCs w:val="22"/>
        </w:rPr>
        <w:t xml:space="preserve">, o godzinie </w:t>
      </w:r>
      <w:r w:rsidR="00154610" w:rsidRPr="00154610">
        <w:rPr>
          <w:rFonts w:ascii="Arial" w:hAnsi="Arial" w:cs="Arial"/>
          <w:b/>
          <w:bCs/>
          <w:sz w:val="22"/>
          <w:szCs w:val="22"/>
        </w:rPr>
        <w:t>10:00</w:t>
      </w:r>
      <w:r w:rsidRPr="00617CB9">
        <w:rPr>
          <w:rFonts w:ascii="Arial" w:hAnsi="Arial" w:cs="Arial"/>
          <w:sz w:val="22"/>
          <w:szCs w:val="22"/>
        </w:rPr>
        <w:t xml:space="preserve">. </w:t>
      </w:r>
    </w:p>
    <w:p w14:paraId="162190C1" w14:textId="3E71AF70" w:rsidR="00751561" w:rsidRDefault="00751561" w:rsidP="00791824">
      <w:pPr>
        <w:numPr>
          <w:ilvl w:val="0"/>
          <w:numId w:val="3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78F6DF78" w14:textId="77777777" w:rsidR="005A2265" w:rsidRPr="00561DF3" w:rsidRDefault="005A2265" w:rsidP="00791824">
      <w:pPr>
        <w:spacing w:after="120"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417A4384" w14:textId="66AF8805" w:rsidR="00943A07" w:rsidRPr="00561DF3" w:rsidRDefault="00B564BE" w:rsidP="00791824">
      <w:pPr>
        <w:pStyle w:val="Nagwek1"/>
      </w:pPr>
      <w:bookmarkStart w:id="21" w:name="_Toc226549302"/>
      <w:bookmarkStart w:id="22" w:name="Rozdział_10"/>
      <w:bookmarkEnd w:id="20"/>
      <w:r w:rsidRPr="00561DF3"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1"/>
    </w:p>
    <w:p w14:paraId="44F4EC05" w14:textId="693FEB4F" w:rsidR="001833A9" w:rsidRPr="00561DF3" w:rsidRDefault="001833A9" w:rsidP="00791824">
      <w:pPr>
        <w:pStyle w:val="Akapitzlist"/>
        <w:numPr>
          <w:ilvl w:val="6"/>
          <w:numId w:val="18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informuje, że do wyboru oferty Wykonawcy </w:t>
      </w:r>
      <w:r w:rsidR="00364FDD">
        <w:rPr>
          <w:rFonts w:ascii="Arial" w:hAnsi="Arial" w:cs="Arial"/>
          <w:sz w:val="22"/>
          <w:szCs w:val="22"/>
        </w:rPr>
        <w:t xml:space="preserve">nie </w:t>
      </w:r>
      <w:r w:rsidR="009354D9" w:rsidRPr="00561DF3">
        <w:rPr>
          <w:rFonts w:ascii="Arial" w:hAnsi="Arial" w:cs="Arial"/>
          <w:sz w:val="22"/>
          <w:szCs w:val="22"/>
        </w:rPr>
        <w:t>zosta</w:t>
      </w:r>
      <w:r w:rsidR="007177C1" w:rsidRPr="00561DF3">
        <w:rPr>
          <w:rFonts w:ascii="Arial" w:hAnsi="Arial" w:cs="Arial"/>
          <w:sz w:val="22"/>
          <w:szCs w:val="22"/>
        </w:rPr>
        <w:t>nie</w:t>
      </w:r>
      <w:r w:rsidR="009354D9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zastosowana odwrócona ocena ofert, zgodnie z </w:t>
      </w:r>
      <w:r w:rsidRPr="00617CB9">
        <w:rPr>
          <w:rFonts w:ascii="Arial" w:hAnsi="Arial" w:cs="Arial"/>
          <w:sz w:val="22"/>
          <w:szCs w:val="22"/>
        </w:rPr>
        <w:t>§</w:t>
      </w:r>
      <w:r w:rsidR="008A4FB5" w:rsidRPr="00617CB9">
        <w:rPr>
          <w:rFonts w:ascii="Arial" w:hAnsi="Arial" w:cs="Arial"/>
          <w:sz w:val="22"/>
          <w:szCs w:val="22"/>
        </w:rPr>
        <w:t xml:space="preserve"> </w:t>
      </w:r>
      <w:r w:rsidRPr="00617CB9">
        <w:rPr>
          <w:rFonts w:ascii="Arial" w:hAnsi="Arial" w:cs="Arial"/>
          <w:sz w:val="22"/>
          <w:szCs w:val="22"/>
        </w:rPr>
        <w:t>28</w:t>
      </w:r>
      <w:r w:rsidRPr="00561DF3">
        <w:rPr>
          <w:rFonts w:ascii="Arial" w:hAnsi="Arial" w:cs="Arial"/>
          <w:sz w:val="22"/>
          <w:szCs w:val="22"/>
        </w:rPr>
        <w:t xml:space="preserve"> Regulaminu.</w:t>
      </w:r>
      <w:r w:rsidR="000E3B8B" w:rsidRPr="00561DF3">
        <w:rPr>
          <w:rFonts w:ascii="Arial" w:hAnsi="Arial" w:cs="Arial"/>
          <w:sz w:val="22"/>
          <w:szCs w:val="22"/>
        </w:rPr>
        <w:t xml:space="preserve"> </w:t>
      </w:r>
    </w:p>
    <w:p w14:paraId="62812B06" w14:textId="10E3F4CB" w:rsidR="00115AAC" w:rsidRPr="00561DF3" w:rsidRDefault="00115AAC" w:rsidP="00791824">
      <w:pPr>
        <w:tabs>
          <w:tab w:val="left" w:pos="567"/>
        </w:tabs>
        <w:suppressAutoHyphens w:val="0"/>
        <w:autoSpaceDN w:val="0"/>
        <w:spacing w:line="360" w:lineRule="auto"/>
        <w:ind w:left="0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105C78CC" w14:textId="6C4A77CB" w:rsidR="00115AAC" w:rsidRPr="00561DF3" w:rsidRDefault="00115AAC" w:rsidP="00791824">
      <w:pPr>
        <w:pStyle w:val="Nagwek1"/>
      </w:pPr>
      <w:bookmarkStart w:id="23" w:name="_Toc226549303"/>
      <w:bookmarkStart w:id="24" w:name="Rozdział_11"/>
      <w:bookmarkEnd w:id="22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3"/>
    </w:p>
    <w:p w14:paraId="79EF1670" w14:textId="1C8AB9D0" w:rsidR="001A4CEC" w:rsidRPr="00517A10" w:rsidRDefault="00115AAC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</w:t>
      </w:r>
      <w:r w:rsidR="003E4E9E">
        <w:rPr>
          <w:rFonts w:ascii="Arial" w:hAnsi="Arial" w:cs="Arial"/>
          <w:sz w:val="22"/>
          <w:szCs w:val="22"/>
        </w:rPr>
        <w:t> </w:t>
      </w:r>
      <w:r w:rsidRPr="001A4CEC">
        <w:rPr>
          <w:rFonts w:ascii="Arial" w:hAnsi="Arial" w:cs="Arial"/>
          <w:sz w:val="22"/>
          <w:szCs w:val="22"/>
        </w:rPr>
        <w:t>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</w:t>
      </w:r>
      <w:r w:rsidR="003E4E9E">
        <w:rPr>
          <w:rFonts w:ascii="Arial" w:hAnsi="Arial" w:cs="Arial"/>
          <w:sz w:val="22"/>
          <w:szCs w:val="22"/>
        </w:rPr>
        <w:t> </w:t>
      </w:r>
      <w:r w:rsidR="00791F4B" w:rsidRPr="001A4CEC">
        <w:rPr>
          <w:rFonts w:ascii="Arial" w:hAnsi="Arial" w:cs="Arial"/>
          <w:sz w:val="22"/>
          <w:szCs w:val="22"/>
        </w:rPr>
        <w:t>podstawie § 30 ust. 1 pkt 1-10 i 13 Regulaminu</w:t>
      </w:r>
      <w:r w:rsidR="001A4CEC" w:rsidRPr="00517A10">
        <w:rPr>
          <w:rFonts w:ascii="Arial" w:hAnsi="Arial" w:cs="Arial"/>
          <w:sz w:val="22"/>
          <w:szCs w:val="22"/>
        </w:rPr>
        <w:t>, z zastrzeżeniem ust. 2</w:t>
      </w:r>
      <w:r w:rsidR="00517A10" w:rsidRPr="00517A10">
        <w:rPr>
          <w:rFonts w:ascii="Arial" w:hAnsi="Arial" w:cs="Arial"/>
          <w:sz w:val="22"/>
          <w:szCs w:val="22"/>
        </w:rPr>
        <w:t>.</w:t>
      </w:r>
      <w:r w:rsidR="00A2364D" w:rsidRPr="00517A10">
        <w:rPr>
          <w:rFonts w:ascii="Arial" w:hAnsi="Arial" w:cs="Arial"/>
          <w:sz w:val="22"/>
          <w:szCs w:val="22"/>
        </w:rPr>
        <w:t xml:space="preserve"> </w:t>
      </w:r>
    </w:p>
    <w:p w14:paraId="0CDB2331" w14:textId="2E4DCDFF" w:rsidR="00115AAC" w:rsidRPr="00517A10" w:rsidRDefault="00665E8F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t xml:space="preserve"> </w:t>
      </w:r>
      <w:r w:rsidR="00A04424" w:rsidRPr="00517A10">
        <w:rPr>
          <w:rFonts w:ascii="Arial" w:hAnsi="Arial" w:cs="Arial"/>
          <w:sz w:val="22"/>
          <w:szCs w:val="22"/>
        </w:rPr>
        <w:t xml:space="preserve">Do udziału w Negocjacjach, </w:t>
      </w:r>
      <w:r w:rsidR="001A4CEC" w:rsidRPr="00517A10">
        <w:rPr>
          <w:rFonts w:ascii="Arial" w:hAnsi="Arial" w:cs="Arial"/>
          <w:sz w:val="22"/>
          <w:szCs w:val="22"/>
        </w:rPr>
        <w:t xml:space="preserve">Zamawiający </w:t>
      </w:r>
      <w:r w:rsidR="00A04424" w:rsidRPr="00517A10">
        <w:rPr>
          <w:rFonts w:ascii="Arial" w:hAnsi="Arial" w:cs="Arial"/>
          <w:sz w:val="22"/>
          <w:szCs w:val="22"/>
        </w:rPr>
        <w:t xml:space="preserve">zaprosi maksymalnie </w:t>
      </w:r>
      <w:r w:rsidR="00517A10">
        <w:rPr>
          <w:rFonts w:ascii="Arial" w:hAnsi="Arial" w:cs="Arial"/>
          <w:sz w:val="22"/>
          <w:szCs w:val="22"/>
        </w:rPr>
        <w:t xml:space="preserve">3 </w:t>
      </w:r>
      <w:r w:rsidR="001A4CEC" w:rsidRPr="00517A10">
        <w:rPr>
          <w:rFonts w:ascii="Arial" w:hAnsi="Arial" w:cs="Arial"/>
          <w:sz w:val="22"/>
          <w:szCs w:val="22"/>
        </w:rPr>
        <w:t>Wykonawców</w:t>
      </w:r>
      <w:r w:rsidR="00517A10">
        <w:rPr>
          <w:rFonts w:ascii="Arial" w:hAnsi="Arial" w:cs="Arial"/>
          <w:sz w:val="22"/>
          <w:szCs w:val="22"/>
        </w:rPr>
        <w:t>.</w:t>
      </w:r>
    </w:p>
    <w:p w14:paraId="2868B9B2" w14:textId="39084ED1" w:rsidR="00A04424" w:rsidRPr="00517A10" w:rsidRDefault="00FA3A7B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lastRenderedPageBreak/>
        <w:t xml:space="preserve">W przypadku, o którym mowa w ust. 2, </w:t>
      </w:r>
      <w:r w:rsidR="00A04424" w:rsidRPr="00517A10">
        <w:rPr>
          <w:rFonts w:ascii="Arial" w:hAnsi="Arial" w:cs="Arial"/>
          <w:sz w:val="22"/>
          <w:szCs w:val="22"/>
        </w:rPr>
        <w:t>Zamawiający w celu dokonania kwalifikacji Wykonawców,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 w liczbie</w:t>
      </w:r>
      <w:r w:rsidR="00313D47" w:rsidRPr="00517A10">
        <w:rPr>
          <w:rFonts w:ascii="Arial" w:hAnsi="Arial" w:cs="Arial"/>
          <w:sz w:val="22"/>
          <w:szCs w:val="22"/>
        </w:rPr>
        <w:t>,</w:t>
      </w:r>
      <w:r w:rsidR="00A04424" w:rsidRPr="00517A10">
        <w:rPr>
          <w:rFonts w:ascii="Arial" w:hAnsi="Arial" w:cs="Arial"/>
          <w:sz w:val="22"/>
          <w:szCs w:val="22"/>
        </w:rPr>
        <w:t xml:space="preserve"> o której mowa w ust. 2.</w:t>
      </w:r>
    </w:p>
    <w:p w14:paraId="6C6D8C34" w14:textId="2A69D475" w:rsidR="00D01DCE" w:rsidRPr="00517A10" w:rsidRDefault="00D01DCE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t>Zamawiający może zaprosić do udziału w negocjacjach Wykonawców w liczbie większej niż określona w ust. 2, jeżeli jest to uzasadnione interesem Zamawiającego.</w:t>
      </w:r>
    </w:p>
    <w:p w14:paraId="19495937" w14:textId="0AD954FE" w:rsidR="00D01DCE" w:rsidRPr="00517A10" w:rsidRDefault="00D01DCE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t xml:space="preserve">W przypadku, gdy liczba Wykonawców, których oferty nie podlegają odrzuceniu zgodnie z ust. 1 jest mniejsza, niż liczba Wykonawców, o których </w:t>
      </w:r>
      <w:r w:rsidR="00FA3A7B" w:rsidRPr="00517A10">
        <w:rPr>
          <w:rFonts w:ascii="Arial" w:hAnsi="Arial" w:cs="Arial"/>
          <w:sz w:val="22"/>
          <w:szCs w:val="22"/>
        </w:rPr>
        <w:t>mowa w ust. 2</w:t>
      </w:r>
      <w:r w:rsidRPr="00517A10">
        <w:rPr>
          <w:rFonts w:ascii="Arial" w:hAnsi="Arial" w:cs="Arial"/>
          <w:sz w:val="22"/>
          <w:szCs w:val="22"/>
        </w:rPr>
        <w:t>, Zamawiający zaprasza do udziału w negocjacjach wszystkich tych Wykonawców.</w:t>
      </w:r>
      <w:r w:rsidR="00736E4A" w:rsidRPr="00517A10">
        <w:rPr>
          <w:rFonts w:ascii="Arial" w:hAnsi="Arial" w:cs="Arial"/>
          <w:sz w:val="22"/>
          <w:szCs w:val="22"/>
        </w:rPr>
        <w:t xml:space="preserve"> </w:t>
      </w:r>
    </w:p>
    <w:p w14:paraId="4DE1C473" w14:textId="09E1EB6C" w:rsidR="00115AAC" w:rsidRPr="00561DF3" w:rsidRDefault="00115AAC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4FE709B3" w:rsidR="002C5098" w:rsidRPr="00FB27FE" w:rsidRDefault="00822CDF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</w:t>
      </w:r>
      <w:r w:rsidR="003E4E9E">
        <w:rPr>
          <w:rFonts w:ascii="Arial" w:hAnsi="Arial" w:cs="Arial"/>
          <w:sz w:val="22"/>
          <w:szCs w:val="22"/>
        </w:rPr>
        <w:t> </w:t>
      </w:r>
      <w:r w:rsidRPr="004646C0">
        <w:rPr>
          <w:rFonts w:ascii="Arial" w:hAnsi="Arial" w:cs="Arial"/>
          <w:sz w:val="22"/>
          <w:szCs w:val="22"/>
        </w:rPr>
        <w:t xml:space="preserve">aktualne brzmienie Dokumentów zamówienia w przypadku, </w:t>
      </w:r>
      <w:bookmarkStart w:id="25" w:name="_Hlk170729872"/>
      <w:r w:rsidRPr="004646C0">
        <w:rPr>
          <w:rFonts w:ascii="Arial" w:hAnsi="Arial" w:cs="Arial"/>
          <w:sz w:val="22"/>
          <w:szCs w:val="22"/>
        </w:rPr>
        <w:t>gdy uległy one zmianom w</w:t>
      </w:r>
      <w:r w:rsidR="003E4E9E">
        <w:rPr>
          <w:rFonts w:ascii="Arial" w:hAnsi="Arial" w:cs="Arial"/>
          <w:sz w:val="22"/>
          <w:szCs w:val="22"/>
        </w:rPr>
        <w:t> </w:t>
      </w:r>
      <w:r w:rsidRPr="004646C0">
        <w:rPr>
          <w:rFonts w:ascii="Arial" w:hAnsi="Arial" w:cs="Arial"/>
          <w:sz w:val="22"/>
          <w:szCs w:val="22"/>
        </w:rPr>
        <w:t>wyniku przeprowadzonych negocjacji, jednocześnie informując o zakresie wprowadzonych zmian</w:t>
      </w:r>
      <w:bookmarkEnd w:id="25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0C0F60BF" w:rsidR="00115AAC" w:rsidRPr="00561DF3" w:rsidRDefault="00115AAC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8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3BCE5B4" w:rsidR="00D73AD6" w:rsidRPr="00561DF3" w:rsidRDefault="00115AAC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dokonania zmiany przedmiotu lub warunków realizacji Zamówienia po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FEC1D37" w14:textId="471F897C" w:rsidR="002027DB" w:rsidRDefault="001727FA" w:rsidP="0079182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030EA092" w14:textId="77777777" w:rsidR="009344E0" w:rsidRPr="009344E0" w:rsidRDefault="009344E0" w:rsidP="00791824">
      <w:pPr>
        <w:suppressAutoHyphens w:val="0"/>
        <w:spacing w:line="360" w:lineRule="auto"/>
        <w:ind w:left="-142"/>
        <w:contextualSpacing/>
        <w:jc w:val="left"/>
        <w:rPr>
          <w:rFonts w:ascii="Arial" w:hAnsi="Arial" w:cs="Arial"/>
          <w:sz w:val="22"/>
          <w:szCs w:val="22"/>
        </w:rPr>
      </w:pPr>
    </w:p>
    <w:p w14:paraId="764DC61C" w14:textId="338334C4" w:rsidR="00943A07" w:rsidRPr="00A21431" w:rsidRDefault="00B564BE" w:rsidP="00791824">
      <w:pPr>
        <w:pStyle w:val="Nagwek1"/>
      </w:pPr>
      <w:bookmarkStart w:id="26" w:name="_Toc226549304"/>
      <w:bookmarkStart w:id="27" w:name="Rozdział_12"/>
      <w:bookmarkEnd w:id="24"/>
      <w:r w:rsidRPr="00A21431">
        <w:lastRenderedPageBreak/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6"/>
    </w:p>
    <w:p w14:paraId="08CF8D9B" w14:textId="539A375F" w:rsidR="009344E0" w:rsidRPr="00502F1A" w:rsidRDefault="00BA7675" w:rsidP="00791824">
      <w:pPr>
        <w:pStyle w:val="Akapitzlist"/>
        <w:numPr>
          <w:ilvl w:val="0"/>
          <w:numId w:val="39"/>
        </w:numPr>
        <w:tabs>
          <w:tab w:val="left" w:pos="851"/>
          <w:tab w:val="left" w:pos="993"/>
        </w:tabs>
        <w:suppressAutoHyphens w:val="0"/>
        <w:autoSpaceDE/>
        <w:spacing w:line="360" w:lineRule="auto"/>
        <w:ind w:left="284" w:hanging="284"/>
        <w:rPr>
          <w:rFonts w:ascii="Arial" w:hAnsi="Arial" w:cs="Arial"/>
          <w:strike/>
          <w:sz w:val="22"/>
          <w:szCs w:val="22"/>
        </w:rPr>
      </w:pPr>
      <w:r w:rsidRPr="004509A3">
        <w:rPr>
          <w:rFonts w:ascii="Arial" w:hAnsi="Arial" w:cs="Arial"/>
          <w:bCs/>
          <w:sz w:val="22"/>
          <w:szCs w:val="22"/>
        </w:rPr>
        <w:t xml:space="preserve">Zamawiający </w:t>
      </w:r>
      <w:r w:rsidRPr="009344E0">
        <w:rPr>
          <w:rFonts w:ascii="Arial" w:hAnsi="Arial" w:cs="Arial"/>
          <w:bCs/>
          <w:sz w:val="22"/>
          <w:szCs w:val="22"/>
        </w:rPr>
        <w:t>nie zamierza dokonać</w:t>
      </w:r>
      <w:r w:rsidRPr="004509A3">
        <w:rPr>
          <w:rFonts w:ascii="Arial" w:hAnsi="Arial" w:cs="Arial"/>
          <w:bCs/>
          <w:sz w:val="22"/>
          <w:szCs w:val="22"/>
        </w:rPr>
        <w:t xml:space="preserve"> wyboru najkorzystniejszej oferty z zastosowaniem aukcji elektronicznej. </w:t>
      </w:r>
    </w:p>
    <w:p w14:paraId="23F9CDF0" w14:textId="77777777" w:rsidR="00822FFE" w:rsidRPr="009344E0" w:rsidRDefault="00822FFE" w:rsidP="00791824">
      <w:pPr>
        <w:spacing w:line="360" w:lineRule="auto"/>
        <w:ind w:left="0"/>
        <w:jc w:val="left"/>
        <w:rPr>
          <w:rFonts w:ascii="Arial" w:hAnsi="Arial" w:cs="Arial"/>
          <w:strike/>
          <w:sz w:val="22"/>
          <w:szCs w:val="22"/>
        </w:rPr>
      </w:pPr>
    </w:p>
    <w:p w14:paraId="587609C9" w14:textId="1CE29C9D" w:rsidR="00822FFE" w:rsidRPr="00DA0172" w:rsidRDefault="00822FFE" w:rsidP="00791824">
      <w:pPr>
        <w:pStyle w:val="Nagwek1"/>
        <w:rPr>
          <w:lang w:eastAsia="pl-PL"/>
        </w:rPr>
      </w:pPr>
      <w:bookmarkStart w:id="28" w:name="_Toc226549305"/>
      <w:bookmarkStart w:id="29" w:name="Rozdział_13"/>
      <w:bookmarkEnd w:id="27"/>
      <w:r w:rsidRPr="00A21431"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8"/>
    </w:p>
    <w:p w14:paraId="43623B76" w14:textId="1BD4597D" w:rsidR="00822FFE" w:rsidRPr="00A21431" w:rsidRDefault="00822FFE" w:rsidP="0079182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791824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2257708E" w:rsidR="00822FFE" w:rsidRPr="00A21431" w:rsidRDefault="00822FFE" w:rsidP="0079182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proofErr w:type="spellStart"/>
      <w:r w:rsidRPr="007C686E">
        <w:rPr>
          <w:rFonts w:ascii="Arial" w:hAnsi="Arial" w:cs="Arial"/>
          <w:sz w:val="22"/>
          <w:szCs w:val="22"/>
          <w:lang w:eastAsia="pl-PL"/>
        </w:rPr>
        <w:t>roz</w:t>
      </w:r>
      <w:proofErr w:type="spellEnd"/>
      <w:r w:rsidRPr="007C686E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7C686E">
        <w:rPr>
          <w:rFonts w:ascii="Arial" w:hAnsi="Arial" w:cs="Arial"/>
          <w:sz w:val="22"/>
          <w:szCs w:val="22"/>
          <w:lang w:eastAsia="pl-PL"/>
        </w:rPr>
        <w:t>IV</w:t>
      </w:r>
      <w:r w:rsidRPr="007C686E">
        <w:rPr>
          <w:rFonts w:ascii="Arial" w:hAnsi="Arial" w:cs="Arial"/>
          <w:sz w:val="22"/>
          <w:szCs w:val="22"/>
          <w:lang w:eastAsia="pl-PL"/>
        </w:rPr>
        <w:t xml:space="preserve"> SWZ</w:t>
      </w:r>
      <w:r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A364A68" w14:textId="20212DF0" w:rsidR="00822FFE" w:rsidRPr="00A21431" w:rsidRDefault="00822FFE" w:rsidP="0079182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7C686E">
        <w:rPr>
          <w:rFonts w:ascii="Arial" w:hAnsi="Arial" w:cs="Arial"/>
          <w:sz w:val="22"/>
          <w:szCs w:val="22"/>
          <w:lang w:eastAsia="pl-PL"/>
        </w:rPr>
        <w:t>zakupowej</w:t>
      </w:r>
      <w:r w:rsidRPr="007C686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C686E">
        <w:rPr>
          <w:rFonts w:ascii="Arial" w:hAnsi="Arial" w:cs="Arial"/>
          <w:i/>
          <w:sz w:val="22"/>
          <w:szCs w:val="22"/>
          <w:lang w:eastAsia="pl-PL"/>
        </w:rPr>
        <w:t>lub nie wnosi wymaganego zabezpieczenia należytego wykonania umow</w:t>
      </w:r>
      <w:r w:rsidR="007C686E" w:rsidRPr="007C686E">
        <w:rPr>
          <w:rFonts w:ascii="Arial" w:hAnsi="Arial" w:cs="Arial"/>
          <w:i/>
          <w:sz w:val="22"/>
          <w:szCs w:val="22"/>
          <w:lang w:eastAsia="pl-PL"/>
        </w:rPr>
        <w:t>y</w:t>
      </w:r>
      <w:r w:rsidRPr="007C686E">
        <w:rPr>
          <w:rFonts w:ascii="Arial" w:hAnsi="Arial" w:cs="Arial"/>
          <w:sz w:val="22"/>
          <w:szCs w:val="22"/>
          <w:lang w:eastAsia="pl-PL"/>
        </w:rPr>
        <w:t>,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Zamawiający może wybrać ofertę najkorzystniejszą spośród pozostałych ofert bez przeprowadzania ich ponownego badania i oceny, chyba że zachodzą przesłanki unieważnienia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P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ostępowania zakupowego, o których mowa w </w:t>
      </w:r>
      <w:r w:rsidRPr="007C686E">
        <w:rPr>
          <w:rFonts w:ascii="Arial" w:hAnsi="Arial" w:cs="Arial"/>
          <w:sz w:val="22"/>
          <w:szCs w:val="22"/>
          <w:lang w:eastAsia="pl-PL"/>
        </w:rPr>
        <w:t>§</w:t>
      </w:r>
      <w:r w:rsidR="00437869" w:rsidRPr="007C686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C686E">
        <w:rPr>
          <w:rFonts w:ascii="Arial" w:hAnsi="Arial" w:cs="Arial"/>
          <w:sz w:val="22"/>
          <w:szCs w:val="22"/>
          <w:lang w:eastAsia="pl-PL"/>
        </w:rPr>
        <w:t>32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1FD16780" w14:textId="7D2A4CDE" w:rsidR="00822FFE" w:rsidRPr="00A21431" w:rsidRDefault="00822FFE" w:rsidP="0079182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zobowiązani są</w:t>
      </w:r>
      <w:r w:rsidR="00412302">
        <w:rPr>
          <w:rFonts w:ascii="Arial" w:hAnsi="Arial" w:cs="Arial"/>
          <w:sz w:val="22"/>
          <w:szCs w:val="22"/>
          <w:lang w:eastAsia="pl-PL"/>
        </w:rPr>
        <w:t> 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przedstawić Zamawiającemu umowę, o której mowa w </w:t>
      </w:r>
      <w:r w:rsidRPr="007C686E">
        <w:rPr>
          <w:rFonts w:ascii="Arial" w:hAnsi="Arial" w:cs="Arial"/>
          <w:sz w:val="22"/>
          <w:szCs w:val="22"/>
          <w:lang w:eastAsia="pl-PL"/>
        </w:rPr>
        <w:t>§</w:t>
      </w:r>
      <w:r w:rsidR="00437869" w:rsidRPr="007C686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C686E">
        <w:rPr>
          <w:rFonts w:ascii="Arial" w:hAnsi="Arial" w:cs="Arial"/>
          <w:sz w:val="22"/>
          <w:szCs w:val="22"/>
          <w:lang w:eastAsia="pl-PL"/>
        </w:rPr>
        <w:t>8 ust. 3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3F7C6CAC" w14:textId="77777777" w:rsidR="00822FFE" w:rsidRPr="00A21431" w:rsidRDefault="00822FFE" w:rsidP="0079182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791824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2997AA24" w14:textId="71D90D84" w:rsidR="000106B6" w:rsidRPr="00A21431" w:rsidRDefault="00822FFE" w:rsidP="00791824">
      <w:pPr>
        <w:numPr>
          <w:ilvl w:val="1"/>
          <w:numId w:val="16"/>
        </w:numPr>
        <w:tabs>
          <w:tab w:val="left" w:pos="4242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CE49241" w14:textId="68F64A38" w:rsidR="009D2055" w:rsidRPr="007C686E" w:rsidRDefault="009D2055" w:rsidP="00791824">
      <w:pPr>
        <w:pStyle w:val="edytowalna"/>
        <w:spacing w:line="360" w:lineRule="auto"/>
        <w:jc w:val="left"/>
        <w:rPr>
          <w:b/>
          <w:strike/>
          <w:sz w:val="22"/>
        </w:rPr>
      </w:pPr>
    </w:p>
    <w:p w14:paraId="58DE3DBE" w14:textId="39F8074A" w:rsidR="00751E4A" w:rsidRPr="00DA0172" w:rsidRDefault="00B564BE" w:rsidP="00791824">
      <w:pPr>
        <w:pStyle w:val="Nagwek1"/>
      </w:pPr>
      <w:bookmarkStart w:id="30" w:name="_Toc226549306"/>
      <w:bookmarkStart w:id="31" w:name="Rozdział_14"/>
      <w:bookmarkEnd w:id="29"/>
      <w:r w:rsidRPr="00561DF3">
        <w:t xml:space="preserve">Rozdział </w:t>
      </w:r>
      <w:r w:rsidR="00900672" w:rsidRPr="00561DF3">
        <w:t>X</w:t>
      </w:r>
      <w:r w:rsidR="00822FFE" w:rsidRPr="00561DF3">
        <w:t>IV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0"/>
    </w:p>
    <w:p w14:paraId="60F39809" w14:textId="64934E0D" w:rsidR="00377C4C" w:rsidRPr="00561DF3" w:rsidRDefault="00377C4C" w:rsidP="00791824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>go wykonania umowy w wy</w:t>
      </w:r>
      <w:r w:rsidR="0039385D" w:rsidRPr="00DA0172">
        <w:rPr>
          <w:rFonts w:ascii="Arial" w:hAnsi="Arial" w:cs="Arial"/>
          <w:sz w:val="22"/>
          <w:szCs w:val="22"/>
          <w:lang w:eastAsia="pl-PL"/>
        </w:rPr>
        <w:t xml:space="preserve">sokości </w:t>
      </w:r>
      <w:r w:rsidR="007C686E" w:rsidRPr="00DA0172">
        <w:rPr>
          <w:rFonts w:ascii="Arial" w:hAnsi="Arial" w:cs="Arial"/>
          <w:sz w:val="22"/>
          <w:szCs w:val="22"/>
          <w:lang w:eastAsia="pl-PL"/>
        </w:rPr>
        <w:t>5</w:t>
      </w:r>
      <w:r w:rsidRPr="00DA0172">
        <w:rPr>
          <w:rFonts w:ascii="Arial" w:hAnsi="Arial" w:cs="Arial"/>
          <w:sz w:val="22"/>
          <w:szCs w:val="22"/>
          <w:lang w:eastAsia="pl-PL"/>
        </w:rPr>
        <w:t>%</w:t>
      </w:r>
      <w:r w:rsidR="00C8509F" w:rsidRPr="00DA0172">
        <w:rPr>
          <w:rFonts w:ascii="Arial" w:hAnsi="Arial" w:cs="Arial"/>
          <w:sz w:val="22"/>
          <w:szCs w:val="22"/>
          <w:lang w:eastAsia="pl-PL"/>
        </w:rPr>
        <w:t xml:space="preserve"> Ceny całkowitej podanej w ofercie</w:t>
      </w:r>
      <w:r w:rsidR="00604C75" w:rsidRPr="00DA0172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DA0172">
        <w:rPr>
          <w:rFonts w:ascii="Arial" w:hAnsi="Arial" w:cs="Arial"/>
          <w:sz w:val="22"/>
          <w:szCs w:val="22"/>
          <w:lang w:eastAsia="pl-PL"/>
        </w:rPr>
        <w:t>w formie przewidzianej w §</w:t>
      </w:r>
      <w:r w:rsidR="00437869" w:rsidRPr="00DA017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A0172">
        <w:rPr>
          <w:rFonts w:ascii="Arial" w:hAnsi="Arial" w:cs="Arial"/>
          <w:sz w:val="22"/>
          <w:szCs w:val="22"/>
          <w:lang w:eastAsia="pl-PL"/>
        </w:rPr>
        <w:t xml:space="preserve">35 ust. </w:t>
      </w:r>
      <w:r w:rsidR="00AC373E" w:rsidRPr="00DA0172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DA0172">
        <w:rPr>
          <w:rFonts w:ascii="Arial" w:hAnsi="Arial" w:cs="Arial"/>
          <w:sz w:val="22"/>
          <w:szCs w:val="22"/>
          <w:lang w:eastAsia="pl-PL"/>
        </w:rPr>
        <w:t>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7C1C6E54" w14:textId="10612DF0" w:rsidR="00377C4C" w:rsidRPr="00561DF3" w:rsidRDefault="00377C4C" w:rsidP="00791824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lastRenderedPageBreak/>
        <w:t xml:space="preserve">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>wzorem stanowiącym Z</w:t>
      </w:r>
      <w:r w:rsidRPr="00561DF3">
        <w:rPr>
          <w:rFonts w:ascii="Arial" w:hAnsi="Arial" w:cs="Arial"/>
          <w:sz w:val="22"/>
          <w:szCs w:val="22"/>
          <w:lang w:eastAsia="pl-PL"/>
        </w:rPr>
        <w:t>ałącz</w:t>
      </w:r>
      <w:r w:rsidR="0014061D">
        <w:rPr>
          <w:rFonts w:ascii="Arial" w:hAnsi="Arial" w:cs="Arial"/>
          <w:sz w:val="22"/>
          <w:szCs w:val="22"/>
          <w:lang w:eastAsia="pl-PL"/>
        </w:rPr>
        <w:t>nik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nr </w:t>
      </w:r>
      <w:r w:rsidR="00DA0172">
        <w:rPr>
          <w:rFonts w:ascii="Arial" w:hAnsi="Arial" w:cs="Arial"/>
          <w:sz w:val="22"/>
          <w:szCs w:val="22"/>
          <w:lang w:eastAsia="pl-PL"/>
        </w:rPr>
        <w:t>4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>do SWZ</w:t>
      </w:r>
      <w:r w:rsidRPr="00561DF3">
        <w:rPr>
          <w:rFonts w:ascii="Arial" w:hAnsi="Arial" w:cs="Arial"/>
          <w:sz w:val="22"/>
          <w:szCs w:val="22"/>
          <w:lang w:eastAsia="pl-PL"/>
        </w:rPr>
        <w:t>. Przed złożeniem gwarancji Wykonawca uzyska od</w:t>
      </w:r>
      <w:r w:rsidR="0041230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Zamawiającego akceptację jej treści.</w:t>
      </w:r>
    </w:p>
    <w:p w14:paraId="69C17D48" w14:textId="65F74DAE" w:rsidR="00377C4C" w:rsidRDefault="00787DA6" w:rsidP="00791824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</w:t>
      </w:r>
      <w:r w:rsidR="0041230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likwidacyjnym.</w:t>
      </w:r>
    </w:p>
    <w:p w14:paraId="1774689F" w14:textId="4EE3BB12" w:rsidR="00906944" w:rsidRPr="00561DF3" w:rsidRDefault="00906944" w:rsidP="00791824">
      <w:pPr>
        <w:numPr>
          <w:ilvl w:val="1"/>
          <w:numId w:val="19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</w:t>
      </w:r>
      <w:r w:rsidR="00412302">
        <w:rPr>
          <w:rFonts w:ascii="Arial" w:hAnsi="Arial" w:cs="Arial"/>
          <w:bCs/>
          <w:sz w:val="22"/>
          <w:szCs w:val="22"/>
          <w:lang w:eastAsia="pl-PL"/>
        </w:rPr>
        <w:t> 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t>Polskie Linie Kolejowe S.A. traktuje jako istotną wątpliwość, co do tego, że</w:t>
      </w:r>
      <w:r w:rsidR="00412302">
        <w:rPr>
          <w:rFonts w:ascii="Arial" w:hAnsi="Arial" w:cs="Arial"/>
          <w:bCs/>
          <w:sz w:val="22"/>
          <w:szCs w:val="22"/>
          <w:lang w:eastAsia="pl-PL"/>
        </w:rPr>
        <w:t> 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t>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1B99ABE5" w:rsidR="00377C4C" w:rsidRPr="00561DF3" w:rsidRDefault="00377C4C" w:rsidP="00791824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56CA79DF" w:rsidR="00B47FA2" w:rsidRPr="00561DF3" w:rsidRDefault="00B47FA2" w:rsidP="00791824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następujący rachunek Zamawiającego:</w:t>
      </w:r>
    </w:p>
    <w:p w14:paraId="1B80E511" w14:textId="77777777" w:rsidR="00DA0172" w:rsidRPr="003E024F" w:rsidRDefault="00DA0172" w:rsidP="00791824">
      <w:pPr>
        <w:pStyle w:val="Akapitzlist"/>
        <w:spacing w:line="360" w:lineRule="auto"/>
        <w:ind w:left="360" w:firstLine="774"/>
        <w:rPr>
          <w:rFonts w:ascii="Arial" w:hAnsi="Arial" w:cs="Arial"/>
          <w:b/>
          <w:bCs/>
          <w:iCs/>
          <w:sz w:val="22"/>
          <w:szCs w:val="22"/>
        </w:rPr>
      </w:pPr>
      <w:r w:rsidRPr="003E024F">
        <w:rPr>
          <w:rFonts w:ascii="Arial" w:hAnsi="Arial" w:cs="Arial"/>
          <w:b/>
          <w:bCs/>
          <w:iCs/>
          <w:sz w:val="22"/>
          <w:szCs w:val="22"/>
        </w:rPr>
        <w:t>PKO BP SA 11 1020 1026 0000 1102 0287 4600</w:t>
      </w:r>
    </w:p>
    <w:p w14:paraId="3AE06D6E" w14:textId="77777777" w:rsidR="00DA0172" w:rsidRPr="003E024F" w:rsidRDefault="00DA0172" w:rsidP="00791824">
      <w:pPr>
        <w:pStyle w:val="Akapitzlist"/>
        <w:spacing w:line="360" w:lineRule="auto"/>
        <w:ind w:left="360" w:firstLine="774"/>
        <w:rPr>
          <w:rFonts w:ascii="Arial" w:hAnsi="Arial" w:cs="Arial"/>
          <w:b/>
          <w:bCs/>
          <w:sz w:val="22"/>
          <w:szCs w:val="22"/>
        </w:rPr>
      </w:pPr>
      <w:r w:rsidRPr="003E024F">
        <w:rPr>
          <w:rFonts w:ascii="Arial" w:hAnsi="Arial" w:cs="Arial"/>
          <w:b/>
          <w:bCs/>
          <w:sz w:val="22"/>
          <w:szCs w:val="22"/>
        </w:rPr>
        <w:t>SWIFT: BPKOPLPW</w:t>
      </w:r>
    </w:p>
    <w:p w14:paraId="0A495C25" w14:textId="77777777" w:rsidR="00B47FA2" w:rsidRPr="00561DF3" w:rsidRDefault="00511090" w:rsidP="00791824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791824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zabezpieczenie wniesiono w pieniądzu, Zamawiający przechowuje je na rachunku bankowym. Zamawiający zwraca zabezpieczenie wniesione w pieniądzu z odsetkami wynikającymi z umowy rachunku bankowego, na którym było ono przechowane, </w:t>
      </w: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pomniejszone o koszt prowadzenia tego rachunku oraz prowizji bankowej za przelew pieniędzy na rachunek bankowy Wykonawcy.</w:t>
      </w:r>
    </w:p>
    <w:p w14:paraId="0641EE48" w14:textId="77777777" w:rsidR="00377C4C" w:rsidRPr="00561DF3" w:rsidRDefault="00377C4C" w:rsidP="00791824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ofertę, przy czym suma jego wszystkich części nie może być niższa od wymienionej </w:t>
      </w:r>
      <w:r w:rsidRPr="007E11BC">
        <w:rPr>
          <w:rFonts w:ascii="Arial" w:hAnsi="Arial" w:cs="Arial"/>
          <w:sz w:val="22"/>
          <w:szCs w:val="22"/>
          <w:lang w:eastAsia="pl-PL"/>
        </w:rPr>
        <w:t>w </w:t>
      </w:r>
      <w:r w:rsidR="00706660" w:rsidRPr="007E11BC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7E11BC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3F47E59" w:rsidR="00377C4C" w:rsidRPr="00561DF3" w:rsidRDefault="00481140" w:rsidP="00791824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z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o </w:t>
      </w:r>
      <w:r w:rsidRPr="00561DF3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443945A3" w:rsidR="00140B12" w:rsidRPr="00561DF3" w:rsidRDefault="00140B12" w:rsidP="00791824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 w:rsidR="004F7EE5"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 w:rsidR="004F7EE5"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 w:rsidR="008F68BF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 w:rsidR="004F7EE5">
        <w:rPr>
          <w:rFonts w:ascii="Arial" w:hAnsi="Arial" w:cs="Arial"/>
          <w:sz w:val="22"/>
          <w:szCs w:val="22"/>
        </w:rPr>
        <w:t>gwarancji i</w:t>
      </w:r>
      <w:r w:rsidR="00412302">
        <w:rPr>
          <w:rFonts w:ascii="Arial" w:hAnsi="Arial" w:cs="Arial"/>
          <w:sz w:val="22"/>
          <w:szCs w:val="22"/>
        </w:rPr>
        <w:t> </w:t>
      </w:r>
      <w:r w:rsidR="004F7EE5">
        <w:rPr>
          <w:rFonts w:ascii="Arial" w:hAnsi="Arial" w:cs="Arial"/>
          <w:sz w:val="22"/>
          <w:szCs w:val="22"/>
        </w:rPr>
        <w:t>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342F5D54" w14:textId="66F12791" w:rsidR="00140B12" w:rsidRPr="00561DF3" w:rsidRDefault="00140B12" w:rsidP="00791824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7C686E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 wysokości zabezpieczenia.</w:t>
      </w:r>
    </w:p>
    <w:p w14:paraId="181C3BE8" w14:textId="72136496" w:rsidR="00140B12" w:rsidRPr="00561DF3" w:rsidRDefault="00140B12" w:rsidP="00791824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0E32E556" w14:textId="77777777" w:rsidR="00641C01" w:rsidRPr="00561DF3" w:rsidRDefault="00641C01" w:rsidP="00791824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5AD1945" w14:textId="7B0B1435" w:rsidR="00900672" w:rsidRPr="007E11BC" w:rsidRDefault="00B564BE" w:rsidP="00791824">
      <w:pPr>
        <w:pStyle w:val="Nagwek1"/>
      </w:pPr>
      <w:bookmarkStart w:id="32" w:name="_Toc226549307"/>
      <w:bookmarkStart w:id="33" w:name="Rozdział_15"/>
      <w:bookmarkEnd w:id="31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2"/>
    </w:p>
    <w:p w14:paraId="6CAF5989" w14:textId="66901F6C" w:rsidR="00900672" w:rsidRPr="00561DF3" w:rsidRDefault="00102BA4" w:rsidP="00791824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791824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348A2ED5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dni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roboczych od dnia jej wniesienia. Brak rozstrzygnięcia skargi w tym terminie uznaje się za jej oddalenie. </w:t>
      </w:r>
    </w:p>
    <w:p w14:paraId="7FFCAA5C" w14:textId="33E2FDD9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mógł zapoznać się z jej treścią.</w:t>
      </w:r>
    </w:p>
    <w:p w14:paraId="1B207B84" w14:textId="77777777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6E743BA0" w:rsidR="008A3228" w:rsidRPr="00561DF3" w:rsidRDefault="008A3228" w:rsidP="00791824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2B086232" w:rsidR="002026E6" w:rsidRPr="00561DF3" w:rsidRDefault="00102BA4" w:rsidP="00791824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1AAD9A22" w14:textId="77034909" w:rsidR="00822FFE" w:rsidRPr="00561DF3" w:rsidRDefault="00822FFE" w:rsidP="00791824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0FECBFE" w14:textId="77777777" w:rsidR="00900672" w:rsidRPr="00561DF3" w:rsidRDefault="00B564BE" w:rsidP="00791824">
      <w:pPr>
        <w:pStyle w:val="Nagwek1"/>
      </w:pPr>
      <w:bookmarkStart w:id="34" w:name="_Toc226549308"/>
      <w:bookmarkStart w:id="35" w:name="Rozdział_16"/>
      <w:bookmarkEnd w:id="33"/>
      <w:r w:rsidRPr="00561DF3"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4"/>
    </w:p>
    <w:p w14:paraId="7E4B1D2A" w14:textId="77777777" w:rsidR="00412302" w:rsidRDefault="00BF2E60" w:rsidP="00791824">
      <w:pPr>
        <w:numPr>
          <w:ilvl w:val="0"/>
          <w:numId w:val="76"/>
        </w:num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7E8580FE" w14:textId="7C204D87" w:rsidR="000F3383" w:rsidRDefault="00900672" w:rsidP="00791824">
      <w:pPr>
        <w:tabs>
          <w:tab w:val="left" w:pos="993"/>
        </w:tabs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Dokonaną w ten sposób modyfikację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bookmarkEnd w:id="35"/>
    <w:p w14:paraId="0487C711" w14:textId="38E70A3E" w:rsidR="00940E18" w:rsidRPr="00561DF3" w:rsidRDefault="00940E18" w:rsidP="00791824">
      <w:pPr>
        <w:pStyle w:val="Stopka"/>
        <w:spacing w:line="360" w:lineRule="auto"/>
        <w:ind w:left="0"/>
        <w:jc w:val="left"/>
        <w:outlineLvl w:val="0"/>
        <w:rPr>
          <w:rFonts w:ascii="Arial" w:hAnsi="Arial" w:cs="Arial"/>
          <w:sz w:val="22"/>
          <w:szCs w:val="22"/>
        </w:rPr>
      </w:pPr>
    </w:p>
    <w:p w14:paraId="67EC9597" w14:textId="2167F099" w:rsidR="00900672" w:rsidRPr="00561DF3" w:rsidRDefault="00B564BE" w:rsidP="00791824">
      <w:pPr>
        <w:pStyle w:val="Nagwek1"/>
      </w:pPr>
      <w:bookmarkStart w:id="36" w:name="_Toc226549309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6"/>
    </w:p>
    <w:p w14:paraId="2AAC1909" w14:textId="4B3E5541" w:rsidR="004D13A7" w:rsidRPr="00561DF3" w:rsidRDefault="00BF2E60" w:rsidP="00791824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791824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791824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791824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791824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791824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791824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lastRenderedPageBreak/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791824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3A7F6D12" w14:textId="4FB6C3ED" w:rsidR="00002111" w:rsidRPr="00F5267E" w:rsidRDefault="00002111" w:rsidP="00791824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6ECD8DC8" w14:textId="022D3DF4" w:rsidR="00940E18" w:rsidRPr="00345C3D" w:rsidRDefault="00940E18" w:rsidP="00791824">
      <w:pPr>
        <w:suppressAutoHyphens w:val="0"/>
        <w:spacing w:line="360" w:lineRule="auto"/>
        <w:ind w:left="0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EC51E3A" w14:textId="77777777" w:rsidR="00BC36EA" w:rsidRPr="00561DF3" w:rsidRDefault="00B564BE" w:rsidP="00791824">
      <w:pPr>
        <w:pStyle w:val="Nagwek1"/>
      </w:pPr>
      <w:bookmarkStart w:id="37" w:name="_Toc226549310"/>
      <w:bookmarkStart w:id="38" w:name="Rozdział_18"/>
      <w:r w:rsidRPr="00561DF3"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7"/>
    </w:p>
    <w:p w14:paraId="778E9F1F" w14:textId="07E6CC1A" w:rsidR="001A1D1C" w:rsidRPr="00561DF3" w:rsidRDefault="001A1D1C" w:rsidP="00791824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3476E973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przetwarzane przez Spółkę;</w:t>
      </w:r>
    </w:p>
    <w:p w14:paraId="180BEB6E" w14:textId="77777777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791824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791824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791824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791824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791824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791824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791824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791824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791824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626C4BE0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wniesienia sprzeciwu wobec ich przetwarzania, a także prawo do przenoszenia danych;</w:t>
      </w:r>
    </w:p>
    <w:p w14:paraId="13E4388C" w14:textId="77777777" w:rsidR="006C3AB0" w:rsidRPr="00561DF3" w:rsidRDefault="006C3AB0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791824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791824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791824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791824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7777777" w:rsidR="008B0BF4" w:rsidRDefault="008F43D5" w:rsidP="00791824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F761AF8" w14:textId="77777777" w:rsidR="00976270" w:rsidRPr="00561DF3" w:rsidRDefault="00976270" w:rsidP="00791824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6B01B22" w14:textId="461A2118" w:rsidR="00914302" w:rsidRPr="007954B5" w:rsidRDefault="003E10F6" w:rsidP="00791824">
      <w:pPr>
        <w:pStyle w:val="Nagwek1"/>
      </w:pPr>
      <w:bookmarkStart w:id="39" w:name="_Toc226549311"/>
      <w:bookmarkStart w:id="40" w:name="Załączniki"/>
      <w:bookmarkEnd w:id="38"/>
      <w:r w:rsidRPr="00561DF3">
        <w:t>ZAŁĄCZNIKI</w:t>
      </w:r>
      <w:bookmarkEnd w:id="39"/>
    </w:p>
    <w:p w14:paraId="1D0DB7E7" w14:textId="659FC405" w:rsidR="00900672" w:rsidRPr="00561DF3" w:rsidRDefault="006B3CE8" w:rsidP="00791824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F567E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5F567E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="005F567E">
        <w:rPr>
          <w:rFonts w:ascii="Arial" w:hAnsi="Arial" w:cs="Arial"/>
          <w:sz w:val="22"/>
          <w:szCs w:val="22"/>
        </w:rPr>
        <w:t>Funkcjonalno</w:t>
      </w:r>
      <w:proofErr w:type="spellEnd"/>
      <w:r w:rsidR="005F567E">
        <w:rPr>
          <w:rFonts w:ascii="Arial" w:hAnsi="Arial" w:cs="Arial"/>
          <w:sz w:val="22"/>
          <w:szCs w:val="22"/>
        </w:rPr>
        <w:t>–Użytkowy (PFU)</w:t>
      </w:r>
    </w:p>
    <w:p w14:paraId="3254D683" w14:textId="4D89C278" w:rsidR="00F613C7" w:rsidRPr="00561DF3" w:rsidRDefault="006B3CE8" w:rsidP="00791824">
      <w:pPr>
        <w:tabs>
          <w:tab w:val="left" w:pos="1701"/>
        </w:tabs>
        <w:spacing w:line="360" w:lineRule="auto"/>
        <w:ind w:left="1701" w:right="-567" w:hanging="170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 nr</w:t>
      </w:r>
      <w:r w:rsidR="00903414">
        <w:rPr>
          <w:rFonts w:ascii="Arial" w:hAnsi="Arial" w:cs="Arial"/>
          <w:b/>
          <w:sz w:val="22"/>
          <w:szCs w:val="22"/>
        </w:rPr>
        <w:t xml:space="preserve"> 2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2F6513" w:rsidRPr="00850AB7">
        <w:rPr>
          <w:rFonts w:ascii="Arial" w:hAnsi="Arial" w:cs="Arial"/>
          <w:sz w:val="22"/>
          <w:szCs w:val="22"/>
        </w:rPr>
        <w:t xml:space="preserve">– </w:t>
      </w:r>
      <w:r w:rsidR="00585FEF" w:rsidRPr="0070030F">
        <w:rPr>
          <w:rFonts w:ascii="Arial" w:hAnsi="Arial" w:cs="Arial"/>
          <w:sz w:val="22"/>
          <w:szCs w:val="22"/>
        </w:rPr>
        <w:t xml:space="preserve">Wzór </w:t>
      </w:r>
      <w:r w:rsidR="008A1B54" w:rsidRPr="0070030F">
        <w:rPr>
          <w:rFonts w:ascii="Arial" w:hAnsi="Arial" w:cs="Arial"/>
          <w:sz w:val="22"/>
          <w:szCs w:val="22"/>
        </w:rPr>
        <w:t>Oświadczeni</w:t>
      </w:r>
      <w:r w:rsidR="00585FEF" w:rsidRPr="0070030F">
        <w:rPr>
          <w:rFonts w:ascii="Arial" w:hAnsi="Arial" w:cs="Arial"/>
          <w:sz w:val="22"/>
          <w:szCs w:val="22"/>
        </w:rPr>
        <w:t>a</w:t>
      </w:r>
      <w:r w:rsidR="008A1B54" w:rsidRPr="0070030F">
        <w:rPr>
          <w:rFonts w:ascii="Arial" w:hAnsi="Arial" w:cs="Arial"/>
          <w:sz w:val="22"/>
          <w:szCs w:val="22"/>
        </w:rPr>
        <w:t xml:space="preserve"> o spełnianiu warunków udziału w </w:t>
      </w:r>
      <w:r w:rsidR="008A7FDA" w:rsidRPr="0070030F">
        <w:rPr>
          <w:rFonts w:ascii="Arial" w:hAnsi="Arial" w:cs="Arial"/>
          <w:sz w:val="22"/>
          <w:szCs w:val="22"/>
        </w:rPr>
        <w:t>P</w:t>
      </w:r>
      <w:r w:rsidR="008A1B54" w:rsidRPr="0070030F">
        <w:rPr>
          <w:rFonts w:ascii="Arial" w:hAnsi="Arial" w:cs="Arial"/>
          <w:sz w:val="22"/>
          <w:szCs w:val="22"/>
        </w:rPr>
        <w:t>ostępowaniu</w:t>
      </w:r>
      <w:r w:rsidRPr="0070030F">
        <w:rPr>
          <w:rFonts w:ascii="Arial" w:hAnsi="Arial" w:cs="Arial"/>
          <w:sz w:val="22"/>
          <w:szCs w:val="22"/>
        </w:rPr>
        <w:t xml:space="preserve"> </w:t>
      </w:r>
      <w:r w:rsidR="008A1B54" w:rsidRPr="0070030F">
        <w:rPr>
          <w:rFonts w:ascii="Arial" w:hAnsi="Arial" w:cs="Arial"/>
          <w:sz w:val="22"/>
          <w:szCs w:val="22"/>
        </w:rPr>
        <w:t>zakupowym</w:t>
      </w:r>
      <w:r w:rsidR="0070030F" w:rsidRPr="0070030F">
        <w:rPr>
          <w:rFonts w:ascii="Arial" w:hAnsi="Arial" w:cs="Arial"/>
          <w:sz w:val="22"/>
          <w:szCs w:val="22"/>
        </w:rPr>
        <w:t xml:space="preserve"> </w:t>
      </w:r>
      <w:r w:rsidR="00183745" w:rsidRPr="0070030F">
        <w:rPr>
          <w:rFonts w:ascii="Arial" w:hAnsi="Arial" w:cs="Arial"/>
          <w:sz w:val="22"/>
          <w:szCs w:val="22"/>
        </w:rPr>
        <w:t>i </w:t>
      </w:r>
      <w:r w:rsidR="003E10F6" w:rsidRPr="0070030F">
        <w:rPr>
          <w:rFonts w:ascii="Arial" w:hAnsi="Arial" w:cs="Arial"/>
          <w:sz w:val="22"/>
          <w:szCs w:val="22"/>
        </w:rPr>
        <w:t>braku podstaw do odrzucenia oferty</w:t>
      </w:r>
    </w:p>
    <w:p w14:paraId="14CC706B" w14:textId="572DBF63" w:rsidR="008A1B54" w:rsidRPr="00561DF3" w:rsidRDefault="006B3CE8" w:rsidP="00791824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 nr</w:t>
      </w:r>
      <w:r w:rsidR="00F5395E">
        <w:rPr>
          <w:rFonts w:ascii="Arial" w:hAnsi="Arial" w:cs="Arial"/>
          <w:b/>
          <w:sz w:val="22"/>
          <w:szCs w:val="22"/>
        </w:rPr>
        <w:t xml:space="preserve"> 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585FEF" w:rsidRPr="00561DF3">
        <w:rPr>
          <w:rFonts w:ascii="Arial" w:hAnsi="Arial" w:cs="Arial"/>
          <w:sz w:val="22"/>
          <w:szCs w:val="22"/>
        </w:rPr>
        <w:t xml:space="preserve">Wzór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</w:p>
    <w:p w14:paraId="6D2F9B79" w14:textId="41DACEE2" w:rsidR="00234FE4" w:rsidRPr="00561DF3" w:rsidRDefault="00234FE4" w:rsidP="00791824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 Wzór gwarancji zabezpieczenia należytego wykonania umowy</w:t>
      </w:r>
    </w:p>
    <w:p w14:paraId="0BBD62F9" w14:textId="6868A959" w:rsidR="008A1B54" w:rsidRPr="00561DF3" w:rsidRDefault="006B3CE8" w:rsidP="00791824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5395E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93551F" w:rsidRPr="00561DF3">
        <w:rPr>
          <w:rFonts w:ascii="Arial" w:hAnsi="Arial" w:cs="Arial"/>
          <w:sz w:val="22"/>
          <w:szCs w:val="22"/>
        </w:rPr>
        <w:t xml:space="preserve">– </w:t>
      </w:r>
      <w:r w:rsidR="00234FE4" w:rsidRPr="00561DF3">
        <w:rPr>
          <w:rFonts w:ascii="Arial" w:hAnsi="Arial" w:cs="Arial"/>
          <w:sz w:val="22"/>
          <w:szCs w:val="22"/>
        </w:rPr>
        <w:t>Wzór umowy</w:t>
      </w:r>
    </w:p>
    <w:p w14:paraId="1E2E69AC" w14:textId="375DA93A" w:rsidR="00266A6B" w:rsidRPr="00087531" w:rsidRDefault="006B3CE8" w:rsidP="00791824">
      <w:pPr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</w:t>
      </w:r>
      <w:r w:rsidR="00E97E96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 xml:space="preserve">nr </w:t>
      </w:r>
      <w:r w:rsidR="00F5395E">
        <w:rPr>
          <w:rFonts w:ascii="Arial" w:hAnsi="Arial" w:cs="Arial"/>
          <w:b/>
          <w:sz w:val="22"/>
          <w:szCs w:val="22"/>
        </w:rPr>
        <w:t>6</w:t>
      </w:r>
      <w:r w:rsidR="00706660" w:rsidRPr="00561DF3">
        <w:rPr>
          <w:rFonts w:ascii="Arial" w:hAnsi="Arial" w:cs="Arial"/>
          <w:sz w:val="22"/>
          <w:szCs w:val="22"/>
        </w:rPr>
        <w:t xml:space="preserve"> 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40"/>
      <w:r w:rsidR="00087531" w:rsidRPr="009D0524">
        <w:rPr>
          <w:rFonts w:ascii="Arial" w:hAnsi="Arial" w:cs="Arial"/>
          <w:sz w:val="22"/>
          <w:szCs w:val="22"/>
        </w:rPr>
        <w:t>Wzór</w:t>
      </w:r>
      <w:r w:rsidR="00087531">
        <w:rPr>
          <w:rFonts w:ascii="Arial" w:hAnsi="Arial" w:cs="Arial"/>
          <w:sz w:val="22"/>
          <w:szCs w:val="22"/>
        </w:rPr>
        <w:t xml:space="preserve"> Oświadczenia o nie</w:t>
      </w:r>
      <w:r w:rsidR="00087531" w:rsidRPr="007568AC">
        <w:rPr>
          <w:rFonts w:ascii="Arial" w:hAnsi="Arial" w:cs="Arial"/>
          <w:sz w:val="22"/>
          <w:szCs w:val="22"/>
        </w:rPr>
        <w:t>podlegani</w:t>
      </w:r>
      <w:r w:rsidR="00087531">
        <w:rPr>
          <w:rFonts w:ascii="Arial" w:hAnsi="Arial" w:cs="Arial"/>
          <w:sz w:val="22"/>
          <w:szCs w:val="22"/>
        </w:rPr>
        <w:t>u</w:t>
      </w:r>
      <w:r w:rsidR="00087531" w:rsidRPr="007568AC">
        <w:rPr>
          <w:rFonts w:ascii="Arial" w:hAnsi="Arial" w:cs="Arial"/>
          <w:sz w:val="22"/>
          <w:szCs w:val="22"/>
        </w:rPr>
        <w:t xml:space="preserve"> wykluczen</w:t>
      </w:r>
      <w:r w:rsidR="00087531">
        <w:rPr>
          <w:rFonts w:ascii="Arial" w:hAnsi="Arial" w:cs="Arial"/>
          <w:sz w:val="22"/>
          <w:szCs w:val="22"/>
        </w:rPr>
        <w:t>iu z postępowania na podstawie</w:t>
      </w:r>
      <w:r w:rsidR="00087531"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="00087531">
        <w:rPr>
          <w:rFonts w:ascii="Arial" w:hAnsi="Arial" w:cs="Arial"/>
          <w:sz w:val="22"/>
          <w:szCs w:val="22"/>
        </w:rPr>
        <w:br/>
      </w:r>
      <w:r w:rsidR="00087531" w:rsidRPr="000C2099">
        <w:rPr>
          <w:rFonts w:ascii="Arial" w:hAnsi="Arial" w:cs="Arial"/>
          <w:sz w:val="22"/>
          <w:szCs w:val="22"/>
        </w:rPr>
        <w:t>(</w:t>
      </w:r>
      <w:proofErr w:type="spellStart"/>
      <w:r w:rsidR="00087531" w:rsidRPr="000C2099">
        <w:rPr>
          <w:rFonts w:ascii="Arial" w:hAnsi="Arial" w:cs="Arial"/>
          <w:sz w:val="22"/>
          <w:szCs w:val="22"/>
        </w:rPr>
        <w:t>t.j</w:t>
      </w:r>
      <w:proofErr w:type="spellEnd"/>
      <w:r w:rsidR="00087531" w:rsidRPr="000C2099">
        <w:rPr>
          <w:rFonts w:ascii="Arial" w:hAnsi="Arial" w:cs="Arial"/>
          <w:sz w:val="22"/>
          <w:szCs w:val="22"/>
        </w:rPr>
        <w:t xml:space="preserve">. </w:t>
      </w:r>
      <w:r w:rsidR="00234FE4" w:rsidRPr="00234FE4">
        <w:rPr>
          <w:rFonts w:ascii="Arial" w:hAnsi="Arial" w:cs="Arial"/>
          <w:sz w:val="22"/>
          <w:szCs w:val="22"/>
        </w:rPr>
        <w:t xml:space="preserve">Dz.U. z 2025 r. poz. </w:t>
      </w:r>
      <w:r w:rsidR="000A2D34">
        <w:rPr>
          <w:rFonts w:ascii="Arial" w:hAnsi="Arial" w:cs="Arial"/>
          <w:sz w:val="22"/>
          <w:szCs w:val="22"/>
        </w:rPr>
        <w:t>514</w:t>
      </w:r>
      <w:r w:rsidR="00087531" w:rsidRPr="007568AC">
        <w:rPr>
          <w:rFonts w:ascii="Arial" w:hAnsi="Arial" w:cs="Arial"/>
          <w:sz w:val="22"/>
          <w:szCs w:val="22"/>
        </w:rPr>
        <w:t>)</w:t>
      </w:r>
    </w:p>
    <w:p w14:paraId="30B39814" w14:textId="34ED3534" w:rsidR="00F5395E" w:rsidRPr="00F5395E" w:rsidRDefault="00F5395E" w:rsidP="00791824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7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z</w:t>
      </w:r>
      <w:r w:rsidRPr="005B1F05">
        <w:rPr>
          <w:rFonts w:ascii="Arial" w:hAnsi="Arial" w:cs="Arial"/>
          <w:sz w:val="22"/>
          <w:szCs w:val="22"/>
        </w:rPr>
        <w:t>obowiązani</w:t>
      </w:r>
      <w:r>
        <w:rPr>
          <w:rFonts w:ascii="Arial" w:hAnsi="Arial" w:cs="Arial"/>
          <w:sz w:val="22"/>
          <w:szCs w:val="22"/>
        </w:rPr>
        <w:t>a</w:t>
      </w:r>
      <w:r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p w14:paraId="61EF0892" w14:textId="19371C4B" w:rsidR="00F5395E" w:rsidRPr="00087531" w:rsidRDefault="00087531" w:rsidP="00791824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8 </w:t>
      </w:r>
      <w:r w:rsidR="00976270">
        <w:rPr>
          <w:rFonts w:ascii="Arial" w:hAnsi="Arial" w:cs="Arial"/>
          <w:bCs/>
          <w:sz w:val="22"/>
          <w:szCs w:val="22"/>
        </w:rPr>
        <w:t>–</w:t>
      </w:r>
      <w:r w:rsidRPr="00087531">
        <w:rPr>
          <w:rFonts w:ascii="Arial" w:hAnsi="Arial" w:cs="Arial"/>
          <w:bCs/>
          <w:sz w:val="22"/>
          <w:szCs w:val="22"/>
        </w:rPr>
        <w:t xml:space="preserve"> </w:t>
      </w:r>
      <w:r w:rsidR="00976270" w:rsidRPr="00087531">
        <w:rPr>
          <w:rFonts w:ascii="Arial" w:hAnsi="Arial" w:cs="Arial"/>
          <w:bCs/>
          <w:sz w:val="22"/>
          <w:szCs w:val="22"/>
        </w:rPr>
        <w:t>R</w:t>
      </w:r>
      <w:r w:rsidR="00976270">
        <w:rPr>
          <w:rFonts w:ascii="Arial" w:hAnsi="Arial" w:cs="Arial"/>
          <w:bCs/>
          <w:sz w:val="22"/>
          <w:szCs w:val="22"/>
        </w:rPr>
        <w:t>ozbicie Cenowe Oferty (RCO)</w:t>
      </w:r>
    </w:p>
    <w:sectPr w:rsidR="00F5395E" w:rsidRPr="00087531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3BCAA" w14:textId="77777777" w:rsidR="00FD5119" w:rsidRDefault="00FD5119">
      <w:r>
        <w:separator/>
      </w:r>
    </w:p>
  </w:endnote>
  <w:endnote w:type="continuationSeparator" w:id="0">
    <w:p w14:paraId="2AC6F86D" w14:textId="77777777" w:rsidR="00FD5119" w:rsidRDefault="00FD5119">
      <w:r>
        <w:continuationSeparator/>
      </w:r>
    </w:p>
  </w:endnote>
  <w:endnote w:type="continuationNotice" w:id="1">
    <w:p w14:paraId="4BFFB100" w14:textId="77777777" w:rsidR="00FD5119" w:rsidRDefault="00FD5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66BBA9CA" w:rsidR="00EE2941" w:rsidRDefault="00EE2941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AC1134">
      <w:rPr>
        <w:rFonts w:ascii="Arial" w:hAnsi="Arial" w:cs="Arial"/>
        <w:i/>
        <w:sz w:val="20"/>
        <w:szCs w:val="20"/>
      </w:rPr>
      <w:t>12</w:t>
    </w:r>
  </w:p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580C" w14:textId="77777777" w:rsidR="00FD5119" w:rsidRDefault="00FD5119">
      <w:r>
        <w:separator/>
      </w:r>
    </w:p>
  </w:footnote>
  <w:footnote w:type="continuationSeparator" w:id="0">
    <w:p w14:paraId="4B98642A" w14:textId="77777777" w:rsidR="00FD5119" w:rsidRDefault="00FD5119">
      <w:r>
        <w:continuationSeparator/>
      </w:r>
    </w:p>
  </w:footnote>
  <w:footnote w:type="continuationNotice" w:id="1">
    <w:p w14:paraId="4284742A" w14:textId="77777777" w:rsidR="00FD5119" w:rsidRDefault="00FD5119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</w:t>
      </w:r>
      <w:r w:rsidRPr="00412302">
        <w:rPr>
          <w:rFonts w:ascii="Arial" w:hAnsi="Arial" w:cs="Arial"/>
          <w:sz w:val="18"/>
          <w:szCs w:val="18"/>
        </w:rPr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</w:t>
      </w:r>
      <w:r w:rsidRPr="001F12FB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12AE108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2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4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A95635"/>
    <w:multiLevelType w:val="hybridMultilevel"/>
    <w:tmpl w:val="D15081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161F50"/>
    <w:multiLevelType w:val="hybridMultilevel"/>
    <w:tmpl w:val="D7B0F7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2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41191005"/>
    <w:multiLevelType w:val="hybridMultilevel"/>
    <w:tmpl w:val="A1108A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482B591B"/>
    <w:multiLevelType w:val="multilevel"/>
    <w:tmpl w:val="8BE8AE86"/>
    <w:lvl w:ilvl="0">
      <w:start w:val="1"/>
      <w:numFmt w:val="decimal"/>
      <w:lvlText w:val="%1."/>
      <w:lvlJc w:val="left"/>
      <w:pPr>
        <w:tabs>
          <w:tab w:val="num" w:pos="3273"/>
        </w:tabs>
        <w:ind w:left="851" w:firstLine="0"/>
      </w:pPr>
      <w:rPr>
        <w:rFonts w:ascii="Arial" w:hAnsi="Arial" w:cs="Arial" w:hint="default"/>
        <w:i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2291"/>
        </w:tabs>
        <w:ind w:left="851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3191"/>
        </w:tabs>
        <w:ind w:left="851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3731"/>
        </w:tabs>
        <w:ind w:left="851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451"/>
        </w:tabs>
        <w:ind w:left="851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851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851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851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851" w:firstLine="0"/>
      </w:pPr>
      <w:rPr>
        <w:rFonts w:hint="default"/>
      </w:rPr>
    </w:lvl>
  </w:abstractNum>
  <w:abstractNum w:abstractNumId="80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4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2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4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6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1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6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7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2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4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8"/>
  </w:num>
  <w:num w:numId="9" w16cid:durableId="734547471">
    <w:abstractNumId w:val="46"/>
  </w:num>
  <w:num w:numId="10" w16cid:durableId="1689865131">
    <w:abstractNumId w:val="98"/>
  </w:num>
  <w:num w:numId="11" w16cid:durableId="2074545323">
    <w:abstractNumId w:val="77"/>
  </w:num>
  <w:num w:numId="12" w16cid:durableId="1329863627">
    <w:abstractNumId w:val="100"/>
  </w:num>
  <w:num w:numId="13" w16cid:durableId="1547372753">
    <w:abstractNumId w:val="93"/>
  </w:num>
  <w:num w:numId="14" w16cid:durableId="1744796499">
    <w:abstractNumId w:val="65"/>
  </w:num>
  <w:num w:numId="15" w16cid:durableId="169563495">
    <w:abstractNumId w:val="73"/>
  </w:num>
  <w:num w:numId="16" w16cid:durableId="91517130">
    <w:abstractNumId w:val="95"/>
  </w:num>
  <w:num w:numId="17" w16cid:durableId="943079352">
    <w:abstractNumId w:val="56"/>
  </w:num>
  <w:num w:numId="18" w16cid:durableId="1112744654">
    <w:abstractNumId w:val="44"/>
  </w:num>
  <w:num w:numId="19" w16cid:durableId="2062484555">
    <w:abstractNumId w:val="64"/>
  </w:num>
  <w:num w:numId="20" w16cid:durableId="1567642286">
    <w:abstractNumId w:val="37"/>
  </w:num>
  <w:num w:numId="21" w16cid:durableId="1631934001">
    <w:abstractNumId w:val="32"/>
  </w:num>
  <w:num w:numId="22" w16cid:durableId="90203349">
    <w:abstractNumId w:val="115"/>
  </w:num>
  <w:num w:numId="23" w16cid:durableId="233861813">
    <w:abstractNumId w:val="87"/>
  </w:num>
  <w:num w:numId="24" w16cid:durableId="907571946">
    <w:abstractNumId w:val="74"/>
  </w:num>
  <w:num w:numId="25" w16cid:durableId="1711029580">
    <w:abstractNumId w:val="66"/>
  </w:num>
  <w:num w:numId="26" w16cid:durableId="1552569255">
    <w:abstractNumId w:val="55"/>
  </w:num>
  <w:num w:numId="27" w16cid:durableId="1919748819">
    <w:abstractNumId w:val="42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39"/>
  </w:num>
  <w:num w:numId="30" w16cid:durableId="1707633861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4"/>
  </w:num>
  <w:num w:numId="32" w16cid:durableId="1458373037">
    <w:abstractNumId w:val="33"/>
  </w:num>
  <w:num w:numId="33" w16cid:durableId="1221284427">
    <w:abstractNumId w:val="104"/>
  </w:num>
  <w:num w:numId="34" w16cid:durableId="753162065">
    <w:abstractNumId w:val="45"/>
  </w:num>
  <w:num w:numId="35" w16cid:durableId="1113668998">
    <w:abstractNumId w:val="83"/>
  </w:num>
  <w:num w:numId="36" w16cid:durableId="322202393">
    <w:abstractNumId w:val="116"/>
  </w:num>
  <w:num w:numId="37" w16cid:durableId="389308654">
    <w:abstractNumId w:val="43"/>
  </w:num>
  <w:num w:numId="38" w16cid:durableId="1863014103">
    <w:abstractNumId w:val="60"/>
  </w:num>
  <w:num w:numId="39" w16cid:durableId="1598828300">
    <w:abstractNumId w:val="79"/>
  </w:num>
  <w:num w:numId="40" w16cid:durableId="730688454">
    <w:abstractNumId w:val="50"/>
  </w:num>
  <w:num w:numId="41" w16cid:durableId="5256211">
    <w:abstractNumId w:val="110"/>
  </w:num>
  <w:num w:numId="42" w16cid:durableId="1119835874">
    <w:abstractNumId w:val="102"/>
  </w:num>
  <w:num w:numId="43" w16cid:durableId="1374766433">
    <w:abstractNumId w:val="47"/>
  </w:num>
  <w:num w:numId="44" w16cid:durableId="3292989">
    <w:abstractNumId w:val="58"/>
  </w:num>
  <w:num w:numId="45" w16cid:durableId="393164348">
    <w:abstractNumId w:val="120"/>
  </w:num>
  <w:num w:numId="46" w16cid:durableId="770200798">
    <w:abstractNumId w:val="101"/>
  </w:num>
  <w:num w:numId="47" w16cid:durableId="1319043317">
    <w:abstractNumId w:val="52"/>
  </w:num>
  <w:num w:numId="48" w16cid:durableId="2017809406">
    <w:abstractNumId w:val="118"/>
  </w:num>
  <w:num w:numId="49" w16cid:durableId="216279626">
    <w:abstractNumId w:val="69"/>
  </w:num>
  <w:num w:numId="50" w16cid:durableId="853110787">
    <w:abstractNumId w:val="61"/>
  </w:num>
  <w:num w:numId="51" w16cid:durableId="591815875">
    <w:abstractNumId w:val="51"/>
  </w:num>
  <w:num w:numId="52" w16cid:durableId="588347386">
    <w:abstractNumId w:val="97"/>
  </w:num>
  <w:num w:numId="53" w16cid:durableId="931352355">
    <w:abstractNumId w:val="70"/>
  </w:num>
  <w:num w:numId="54" w16cid:durableId="118648539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81"/>
  </w:num>
  <w:num w:numId="57" w16cid:durableId="1897006679">
    <w:abstractNumId w:val="113"/>
  </w:num>
  <w:num w:numId="58" w16cid:durableId="310986663">
    <w:abstractNumId w:val="41"/>
  </w:num>
  <w:num w:numId="59" w16cid:durableId="1152212141">
    <w:abstractNumId w:val="88"/>
  </w:num>
  <w:num w:numId="60" w16cid:durableId="1920676951">
    <w:abstractNumId w:val="62"/>
  </w:num>
  <w:num w:numId="61" w16cid:durableId="1542860601">
    <w:abstractNumId w:val="40"/>
  </w:num>
  <w:num w:numId="62" w16cid:durableId="1635795684">
    <w:abstractNumId w:val="90"/>
  </w:num>
  <w:num w:numId="63" w16cid:durableId="1901204791">
    <w:abstractNumId w:val="107"/>
  </w:num>
  <w:num w:numId="64" w16cid:durableId="1528255855">
    <w:abstractNumId w:val="78"/>
  </w:num>
  <w:num w:numId="65" w16cid:durableId="1166625541">
    <w:abstractNumId w:val="92"/>
  </w:num>
  <w:num w:numId="66" w16cid:durableId="940458499">
    <w:abstractNumId w:val="86"/>
  </w:num>
  <w:num w:numId="67" w16cid:durableId="1293830094">
    <w:abstractNumId w:val="54"/>
  </w:num>
  <w:num w:numId="68" w16cid:durableId="143015462">
    <w:abstractNumId w:val="99"/>
  </w:num>
  <w:num w:numId="69" w16cid:durableId="576552764">
    <w:abstractNumId w:val="80"/>
  </w:num>
  <w:num w:numId="70" w16cid:durableId="22013599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3"/>
  </w:num>
  <w:num w:numId="72" w16cid:durableId="452216707">
    <w:abstractNumId w:val="108"/>
  </w:num>
  <w:num w:numId="73" w16cid:durableId="576862186">
    <w:abstractNumId w:val="94"/>
  </w:num>
  <w:num w:numId="74" w16cid:durableId="319697288">
    <w:abstractNumId w:val="106"/>
  </w:num>
  <w:num w:numId="75" w16cid:durableId="1446385580">
    <w:abstractNumId w:val="30"/>
  </w:num>
  <w:num w:numId="76" w16cid:durableId="946156067">
    <w:abstractNumId w:val="49"/>
  </w:num>
  <w:num w:numId="77" w16cid:durableId="852765769">
    <w:abstractNumId w:val="67"/>
  </w:num>
  <w:num w:numId="78" w16cid:durableId="319427400">
    <w:abstractNumId w:val="38"/>
  </w:num>
  <w:num w:numId="79" w16cid:durableId="1915972684">
    <w:abstractNumId w:val="89"/>
  </w:num>
  <w:num w:numId="80" w16cid:durableId="546915460">
    <w:abstractNumId w:val="63"/>
  </w:num>
  <w:num w:numId="81" w16cid:durableId="302660996">
    <w:abstractNumId w:val="53"/>
  </w:num>
  <w:num w:numId="82" w16cid:durableId="203643691">
    <w:abstractNumId w:val="75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E02"/>
    <w:rsid w:val="000065B9"/>
    <w:rsid w:val="00006D44"/>
    <w:rsid w:val="000106B0"/>
    <w:rsid w:val="000106B6"/>
    <w:rsid w:val="000110AD"/>
    <w:rsid w:val="000113F5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3CAD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CDF"/>
    <w:rsid w:val="00052DF9"/>
    <w:rsid w:val="00053543"/>
    <w:rsid w:val="00054A3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50C0"/>
    <w:rsid w:val="0006516D"/>
    <w:rsid w:val="00065F37"/>
    <w:rsid w:val="000667BC"/>
    <w:rsid w:val="000718DF"/>
    <w:rsid w:val="00072A7B"/>
    <w:rsid w:val="00074D84"/>
    <w:rsid w:val="00076809"/>
    <w:rsid w:val="00077FED"/>
    <w:rsid w:val="00080430"/>
    <w:rsid w:val="000810A1"/>
    <w:rsid w:val="00081406"/>
    <w:rsid w:val="00081609"/>
    <w:rsid w:val="00083180"/>
    <w:rsid w:val="0008367E"/>
    <w:rsid w:val="000870F9"/>
    <w:rsid w:val="00087531"/>
    <w:rsid w:val="00087ED0"/>
    <w:rsid w:val="00091003"/>
    <w:rsid w:val="000920E7"/>
    <w:rsid w:val="000933A6"/>
    <w:rsid w:val="00094B97"/>
    <w:rsid w:val="00096868"/>
    <w:rsid w:val="0009732C"/>
    <w:rsid w:val="000974D3"/>
    <w:rsid w:val="000A0576"/>
    <w:rsid w:val="000A15AC"/>
    <w:rsid w:val="000A2D34"/>
    <w:rsid w:val="000A6272"/>
    <w:rsid w:val="000A7510"/>
    <w:rsid w:val="000B0E83"/>
    <w:rsid w:val="000B4B54"/>
    <w:rsid w:val="000B65A1"/>
    <w:rsid w:val="000B69D7"/>
    <w:rsid w:val="000B6F88"/>
    <w:rsid w:val="000B794C"/>
    <w:rsid w:val="000B79AA"/>
    <w:rsid w:val="000B7D16"/>
    <w:rsid w:val="000B7F53"/>
    <w:rsid w:val="000C02E2"/>
    <w:rsid w:val="000C08BD"/>
    <w:rsid w:val="000C1999"/>
    <w:rsid w:val="000C2099"/>
    <w:rsid w:val="000C2966"/>
    <w:rsid w:val="000C3810"/>
    <w:rsid w:val="000C4530"/>
    <w:rsid w:val="000C460A"/>
    <w:rsid w:val="000C4DD3"/>
    <w:rsid w:val="000C75A5"/>
    <w:rsid w:val="000D0EB4"/>
    <w:rsid w:val="000D34E5"/>
    <w:rsid w:val="000D45A7"/>
    <w:rsid w:val="000D4895"/>
    <w:rsid w:val="000D6A0D"/>
    <w:rsid w:val="000D75B2"/>
    <w:rsid w:val="000D7D9D"/>
    <w:rsid w:val="000E06DD"/>
    <w:rsid w:val="000E18D7"/>
    <w:rsid w:val="000E3B8B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2B8A"/>
    <w:rsid w:val="00102BA4"/>
    <w:rsid w:val="00103484"/>
    <w:rsid w:val="00107879"/>
    <w:rsid w:val="0011082B"/>
    <w:rsid w:val="00110F2D"/>
    <w:rsid w:val="001111B1"/>
    <w:rsid w:val="0011165F"/>
    <w:rsid w:val="001118DC"/>
    <w:rsid w:val="001129CB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53BC"/>
    <w:rsid w:val="00125658"/>
    <w:rsid w:val="0012610E"/>
    <w:rsid w:val="0012638E"/>
    <w:rsid w:val="0012640E"/>
    <w:rsid w:val="001266AD"/>
    <w:rsid w:val="00126A42"/>
    <w:rsid w:val="0013182E"/>
    <w:rsid w:val="00132BA9"/>
    <w:rsid w:val="0014061D"/>
    <w:rsid w:val="001406EF"/>
    <w:rsid w:val="00140A66"/>
    <w:rsid w:val="00140B12"/>
    <w:rsid w:val="00140C4C"/>
    <w:rsid w:val="001455D9"/>
    <w:rsid w:val="00145E69"/>
    <w:rsid w:val="00151C8F"/>
    <w:rsid w:val="001520FD"/>
    <w:rsid w:val="00152620"/>
    <w:rsid w:val="00153DF5"/>
    <w:rsid w:val="00154603"/>
    <w:rsid w:val="00154610"/>
    <w:rsid w:val="0015478A"/>
    <w:rsid w:val="00154C83"/>
    <w:rsid w:val="0015643A"/>
    <w:rsid w:val="00162478"/>
    <w:rsid w:val="00162644"/>
    <w:rsid w:val="001642A0"/>
    <w:rsid w:val="001648E2"/>
    <w:rsid w:val="00165D0F"/>
    <w:rsid w:val="001665EB"/>
    <w:rsid w:val="001665F5"/>
    <w:rsid w:val="00166A1D"/>
    <w:rsid w:val="0016783A"/>
    <w:rsid w:val="00167F8D"/>
    <w:rsid w:val="00170D8D"/>
    <w:rsid w:val="001710D4"/>
    <w:rsid w:val="00171574"/>
    <w:rsid w:val="001727FA"/>
    <w:rsid w:val="00172F05"/>
    <w:rsid w:val="00174F61"/>
    <w:rsid w:val="00175CEB"/>
    <w:rsid w:val="00175E9B"/>
    <w:rsid w:val="001805BF"/>
    <w:rsid w:val="00180973"/>
    <w:rsid w:val="00180D2F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1B53"/>
    <w:rsid w:val="001923D0"/>
    <w:rsid w:val="00192C74"/>
    <w:rsid w:val="00193413"/>
    <w:rsid w:val="00193437"/>
    <w:rsid w:val="00194142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20D4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459B"/>
    <w:rsid w:val="001E56EC"/>
    <w:rsid w:val="001E5721"/>
    <w:rsid w:val="001E62DA"/>
    <w:rsid w:val="001E6376"/>
    <w:rsid w:val="001E77FF"/>
    <w:rsid w:val="001F0262"/>
    <w:rsid w:val="001F02B3"/>
    <w:rsid w:val="001F0918"/>
    <w:rsid w:val="001F20C4"/>
    <w:rsid w:val="001F2D8A"/>
    <w:rsid w:val="001F400E"/>
    <w:rsid w:val="001F432D"/>
    <w:rsid w:val="001F443F"/>
    <w:rsid w:val="001F5235"/>
    <w:rsid w:val="001F678C"/>
    <w:rsid w:val="001F7DE7"/>
    <w:rsid w:val="00200B3B"/>
    <w:rsid w:val="00200BBD"/>
    <w:rsid w:val="0020224E"/>
    <w:rsid w:val="002026E6"/>
    <w:rsid w:val="002027DB"/>
    <w:rsid w:val="00202983"/>
    <w:rsid w:val="002049B9"/>
    <w:rsid w:val="00204ACF"/>
    <w:rsid w:val="002074D9"/>
    <w:rsid w:val="0021021A"/>
    <w:rsid w:val="00210710"/>
    <w:rsid w:val="00210C3F"/>
    <w:rsid w:val="00212686"/>
    <w:rsid w:val="00212A30"/>
    <w:rsid w:val="00214659"/>
    <w:rsid w:val="00214E7B"/>
    <w:rsid w:val="0021652E"/>
    <w:rsid w:val="002168BF"/>
    <w:rsid w:val="00216BA9"/>
    <w:rsid w:val="00217C4A"/>
    <w:rsid w:val="0022093C"/>
    <w:rsid w:val="00222E97"/>
    <w:rsid w:val="00224E9E"/>
    <w:rsid w:val="00225CC2"/>
    <w:rsid w:val="00225D02"/>
    <w:rsid w:val="00226306"/>
    <w:rsid w:val="00226B55"/>
    <w:rsid w:val="00232B05"/>
    <w:rsid w:val="00234FE4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030"/>
    <w:rsid w:val="00244C95"/>
    <w:rsid w:val="00245180"/>
    <w:rsid w:val="00247593"/>
    <w:rsid w:val="002475A8"/>
    <w:rsid w:val="00247812"/>
    <w:rsid w:val="002478C0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577F0"/>
    <w:rsid w:val="00260641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6009"/>
    <w:rsid w:val="002772EF"/>
    <w:rsid w:val="0028111A"/>
    <w:rsid w:val="00282091"/>
    <w:rsid w:val="00283DEF"/>
    <w:rsid w:val="002845B5"/>
    <w:rsid w:val="00286E9E"/>
    <w:rsid w:val="00290951"/>
    <w:rsid w:val="002933A7"/>
    <w:rsid w:val="00294DAC"/>
    <w:rsid w:val="00295169"/>
    <w:rsid w:val="00295741"/>
    <w:rsid w:val="002964E7"/>
    <w:rsid w:val="002A03A8"/>
    <w:rsid w:val="002A095A"/>
    <w:rsid w:val="002A3C7E"/>
    <w:rsid w:val="002A46AD"/>
    <w:rsid w:val="002A607E"/>
    <w:rsid w:val="002A6511"/>
    <w:rsid w:val="002A72CD"/>
    <w:rsid w:val="002A7432"/>
    <w:rsid w:val="002A778E"/>
    <w:rsid w:val="002B0E99"/>
    <w:rsid w:val="002B1C5B"/>
    <w:rsid w:val="002B2EA8"/>
    <w:rsid w:val="002B3DD6"/>
    <w:rsid w:val="002B3EAE"/>
    <w:rsid w:val="002B7A3D"/>
    <w:rsid w:val="002C105E"/>
    <w:rsid w:val="002C1549"/>
    <w:rsid w:val="002C1DCD"/>
    <w:rsid w:val="002C255B"/>
    <w:rsid w:val="002C3571"/>
    <w:rsid w:val="002C361A"/>
    <w:rsid w:val="002C3B99"/>
    <w:rsid w:val="002C4818"/>
    <w:rsid w:val="002C5098"/>
    <w:rsid w:val="002C5A96"/>
    <w:rsid w:val="002C61C7"/>
    <w:rsid w:val="002C61EA"/>
    <w:rsid w:val="002C61F6"/>
    <w:rsid w:val="002C702E"/>
    <w:rsid w:val="002C7383"/>
    <w:rsid w:val="002C7FDD"/>
    <w:rsid w:val="002D2A73"/>
    <w:rsid w:val="002D34EF"/>
    <w:rsid w:val="002D5009"/>
    <w:rsid w:val="002D5890"/>
    <w:rsid w:val="002D748D"/>
    <w:rsid w:val="002D7F12"/>
    <w:rsid w:val="002E31D1"/>
    <w:rsid w:val="002E3908"/>
    <w:rsid w:val="002E4AD4"/>
    <w:rsid w:val="002E7B6B"/>
    <w:rsid w:val="002E7DB9"/>
    <w:rsid w:val="002F010D"/>
    <w:rsid w:val="002F05E9"/>
    <w:rsid w:val="002F0D74"/>
    <w:rsid w:val="002F0EFB"/>
    <w:rsid w:val="002F1453"/>
    <w:rsid w:val="002F5500"/>
    <w:rsid w:val="002F6513"/>
    <w:rsid w:val="002F6A34"/>
    <w:rsid w:val="002F6B0F"/>
    <w:rsid w:val="003000CD"/>
    <w:rsid w:val="0030145C"/>
    <w:rsid w:val="00302092"/>
    <w:rsid w:val="0030373E"/>
    <w:rsid w:val="003044DE"/>
    <w:rsid w:val="00304D58"/>
    <w:rsid w:val="00306285"/>
    <w:rsid w:val="003065A2"/>
    <w:rsid w:val="003076A9"/>
    <w:rsid w:val="00307C61"/>
    <w:rsid w:val="003100B0"/>
    <w:rsid w:val="003116EB"/>
    <w:rsid w:val="003117AF"/>
    <w:rsid w:val="00312B66"/>
    <w:rsid w:val="003133DA"/>
    <w:rsid w:val="00313C35"/>
    <w:rsid w:val="00313D47"/>
    <w:rsid w:val="003156A1"/>
    <w:rsid w:val="003158DE"/>
    <w:rsid w:val="003204F4"/>
    <w:rsid w:val="003205DA"/>
    <w:rsid w:val="00323BE2"/>
    <w:rsid w:val="00323D6B"/>
    <w:rsid w:val="003260C6"/>
    <w:rsid w:val="003262CB"/>
    <w:rsid w:val="00327D39"/>
    <w:rsid w:val="00330740"/>
    <w:rsid w:val="00331B91"/>
    <w:rsid w:val="00331FFC"/>
    <w:rsid w:val="00335D28"/>
    <w:rsid w:val="003374D7"/>
    <w:rsid w:val="00343452"/>
    <w:rsid w:val="00343844"/>
    <w:rsid w:val="00343CCD"/>
    <w:rsid w:val="003449D8"/>
    <w:rsid w:val="00344CF1"/>
    <w:rsid w:val="00345C3D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6386"/>
    <w:rsid w:val="00360B92"/>
    <w:rsid w:val="003639B8"/>
    <w:rsid w:val="00363C61"/>
    <w:rsid w:val="00364FDD"/>
    <w:rsid w:val="00365F52"/>
    <w:rsid w:val="00366989"/>
    <w:rsid w:val="00366BF3"/>
    <w:rsid w:val="0037037A"/>
    <w:rsid w:val="0037085C"/>
    <w:rsid w:val="00371A26"/>
    <w:rsid w:val="0037207A"/>
    <w:rsid w:val="00373885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CB8"/>
    <w:rsid w:val="00384EE5"/>
    <w:rsid w:val="00385B7C"/>
    <w:rsid w:val="00385CCA"/>
    <w:rsid w:val="003865C3"/>
    <w:rsid w:val="00391C87"/>
    <w:rsid w:val="00392193"/>
    <w:rsid w:val="003928B4"/>
    <w:rsid w:val="0039317B"/>
    <w:rsid w:val="0039385D"/>
    <w:rsid w:val="00397120"/>
    <w:rsid w:val="00397529"/>
    <w:rsid w:val="003979B2"/>
    <w:rsid w:val="003A0318"/>
    <w:rsid w:val="003A069A"/>
    <w:rsid w:val="003A20CB"/>
    <w:rsid w:val="003A2981"/>
    <w:rsid w:val="003A3F1D"/>
    <w:rsid w:val="003A4271"/>
    <w:rsid w:val="003A4F4F"/>
    <w:rsid w:val="003A7F85"/>
    <w:rsid w:val="003B02DB"/>
    <w:rsid w:val="003B03C9"/>
    <w:rsid w:val="003B177E"/>
    <w:rsid w:val="003B369B"/>
    <w:rsid w:val="003B46CD"/>
    <w:rsid w:val="003B557D"/>
    <w:rsid w:val="003B5DB0"/>
    <w:rsid w:val="003B70C3"/>
    <w:rsid w:val="003C0016"/>
    <w:rsid w:val="003C1A60"/>
    <w:rsid w:val="003C1F74"/>
    <w:rsid w:val="003C213D"/>
    <w:rsid w:val="003C2DB5"/>
    <w:rsid w:val="003C458E"/>
    <w:rsid w:val="003C4E31"/>
    <w:rsid w:val="003C50B4"/>
    <w:rsid w:val="003C5288"/>
    <w:rsid w:val="003C53FA"/>
    <w:rsid w:val="003C7022"/>
    <w:rsid w:val="003C7767"/>
    <w:rsid w:val="003D1010"/>
    <w:rsid w:val="003D337C"/>
    <w:rsid w:val="003D4AF3"/>
    <w:rsid w:val="003D7DEA"/>
    <w:rsid w:val="003E007E"/>
    <w:rsid w:val="003E024F"/>
    <w:rsid w:val="003E10F6"/>
    <w:rsid w:val="003E34B6"/>
    <w:rsid w:val="003E3B77"/>
    <w:rsid w:val="003E41C4"/>
    <w:rsid w:val="003E481A"/>
    <w:rsid w:val="003E4980"/>
    <w:rsid w:val="003E4E9E"/>
    <w:rsid w:val="003E5BA6"/>
    <w:rsid w:val="003E6324"/>
    <w:rsid w:val="003E6761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82"/>
    <w:rsid w:val="004042AF"/>
    <w:rsid w:val="00404BFC"/>
    <w:rsid w:val="00404E9D"/>
    <w:rsid w:val="00405027"/>
    <w:rsid w:val="0040553D"/>
    <w:rsid w:val="004108F7"/>
    <w:rsid w:val="00412302"/>
    <w:rsid w:val="00412E20"/>
    <w:rsid w:val="0041350F"/>
    <w:rsid w:val="00413B3D"/>
    <w:rsid w:val="0041480D"/>
    <w:rsid w:val="00415E31"/>
    <w:rsid w:val="004171FB"/>
    <w:rsid w:val="00420FB1"/>
    <w:rsid w:val="0042500B"/>
    <w:rsid w:val="00425722"/>
    <w:rsid w:val="00427ADF"/>
    <w:rsid w:val="00427C89"/>
    <w:rsid w:val="004312E2"/>
    <w:rsid w:val="00435F72"/>
    <w:rsid w:val="004375E4"/>
    <w:rsid w:val="00437869"/>
    <w:rsid w:val="00441197"/>
    <w:rsid w:val="00441683"/>
    <w:rsid w:val="004438FB"/>
    <w:rsid w:val="00444483"/>
    <w:rsid w:val="00445B8A"/>
    <w:rsid w:val="00445C16"/>
    <w:rsid w:val="00446165"/>
    <w:rsid w:val="00450711"/>
    <w:rsid w:val="0045104E"/>
    <w:rsid w:val="00451FD9"/>
    <w:rsid w:val="004527CF"/>
    <w:rsid w:val="00454A6C"/>
    <w:rsid w:val="00455B68"/>
    <w:rsid w:val="00455BF3"/>
    <w:rsid w:val="00456464"/>
    <w:rsid w:val="0045761C"/>
    <w:rsid w:val="0045798C"/>
    <w:rsid w:val="00460F31"/>
    <w:rsid w:val="004621EE"/>
    <w:rsid w:val="00462508"/>
    <w:rsid w:val="00462D27"/>
    <w:rsid w:val="00463F6B"/>
    <w:rsid w:val="004646C0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320D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16B9"/>
    <w:rsid w:val="004927FE"/>
    <w:rsid w:val="0049426D"/>
    <w:rsid w:val="0049454E"/>
    <w:rsid w:val="00495BAE"/>
    <w:rsid w:val="004964D9"/>
    <w:rsid w:val="004976B0"/>
    <w:rsid w:val="004A19A4"/>
    <w:rsid w:val="004A3A43"/>
    <w:rsid w:val="004A4663"/>
    <w:rsid w:val="004A51FF"/>
    <w:rsid w:val="004A5AAB"/>
    <w:rsid w:val="004A66E9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03B7"/>
    <w:rsid w:val="004D13A7"/>
    <w:rsid w:val="004D1599"/>
    <w:rsid w:val="004D19EA"/>
    <w:rsid w:val="004D456B"/>
    <w:rsid w:val="004D6C6D"/>
    <w:rsid w:val="004D6C7A"/>
    <w:rsid w:val="004E088D"/>
    <w:rsid w:val="004E09A5"/>
    <w:rsid w:val="004E0DE2"/>
    <w:rsid w:val="004E1338"/>
    <w:rsid w:val="004E2FC6"/>
    <w:rsid w:val="004E3BFE"/>
    <w:rsid w:val="004E47FE"/>
    <w:rsid w:val="004E57E8"/>
    <w:rsid w:val="004E5A4E"/>
    <w:rsid w:val="004E62CF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341"/>
    <w:rsid w:val="0050183F"/>
    <w:rsid w:val="00501A59"/>
    <w:rsid w:val="00502C63"/>
    <w:rsid w:val="00502F1A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E1F"/>
    <w:rsid w:val="00511090"/>
    <w:rsid w:val="0051210C"/>
    <w:rsid w:val="005142C6"/>
    <w:rsid w:val="005157EF"/>
    <w:rsid w:val="005165C1"/>
    <w:rsid w:val="00516C4E"/>
    <w:rsid w:val="00517A10"/>
    <w:rsid w:val="00517EF8"/>
    <w:rsid w:val="005207A6"/>
    <w:rsid w:val="00521548"/>
    <w:rsid w:val="0052171F"/>
    <w:rsid w:val="005239AE"/>
    <w:rsid w:val="005252BA"/>
    <w:rsid w:val="00525899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2E98"/>
    <w:rsid w:val="0056566C"/>
    <w:rsid w:val="005667A9"/>
    <w:rsid w:val="00572738"/>
    <w:rsid w:val="005740E3"/>
    <w:rsid w:val="005748A9"/>
    <w:rsid w:val="00575AE2"/>
    <w:rsid w:val="005819CC"/>
    <w:rsid w:val="005829CB"/>
    <w:rsid w:val="005829F4"/>
    <w:rsid w:val="005837E1"/>
    <w:rsid w:val="005843F7"/>
    <w:rsid w:val="00585759"/>
    <w:rsid w:val="00585E79"/>
    <w:rsid w:val="00585FEF"/>
    <w:rsid w:val="005873E9"/>
    <w:rsid w:val="005902FB"/>
    <w:rsid w:val="00592223"/>
    <w:rsid w:val="00594C65"/>
    <w:rsid w:val="005950D2"/>
    <w:rsid w:val="00595AB1"/>
    <w:rsid w:val="00595F86"/>
    <w:rsid w:val="0059620F"/>
    <w:rsid w:val="00596BD9"/>
    <w:rsid w:val="005A14CD"/>
    <w:rsid w:val="005A2265"/>
    <w:rsid w:val="005A3B08"/>
    <w:rsid w:val="005A3D64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C075F"/>
    <w:rsid w:val="005C0767"/>
    <w:rsid w:val="005C1E68"/>
    <w:rsid w:val="005C27DE"/>
    <w:rsid w:val="005C347A"/>
    <w:rsid w:val="005C7939"/>
    <w:rsid w:val="005C7FFA"/>
    <w:rsid w:val="005D06AA"/>
    <w:rsid w:val="005D19FA"/>
    <w:rsid w:val="005D1C80"/>
    <w:rsid w:val="005D1DC3"/>
    <w:rsid w:val="005D3176"/>
    <w:rsid w:val="005D3B5D"/>
    <w:rsid w:val="005D4892"/>
    <w:rsid w:val="005D4AF9"/>
    <w:rsid w:val="005D4B35"/>
    <w:rsid w:val="005D56BD"/>
    <w:rsid w:val="005D57E1"/>
    <w:rsid w:val="005D5FD6"/>
    <w:rsid w:val="005D60F2"/>
    <w:rsid w:val="005D62A2"/>
    <w:rsid w:val="005D63D3"/>
    <w:rsid w:val="005D7B80"/>
    <w:rsid w:val="005E00D5"/>
    <w:rsid w:val="005E0AEA"/>
    <w:rsid w:val="005E1074"/>
    <w:rsid w:val="005E19A9"/>
    <w:rsid w:val="005E43DE"/>
    <w:rsid w:val="005E4E7A"/>
    <w:rsid w:val="005E4F1C"/>
    <w:rsid w:val="005E51C1"/>
    <w:rsid w:val="005E560E"/>
    <w:rsid w:val="005E5C7E"/>
    <w:rsid w:val="005E5EA9"/>
    <w:rsid w:val="005E7ADF"/>
    <w:rsid w:val="005F21E4"/>
    <w:rsid w:val="005F267B"/>
    <w:rsid w:val="005F2AF4"/>
    <w:rsid w:val="005F2B37"/>
    <w:rsid w:val="005F31AA"/>
    <w:rsid w:val="005F38CF"/>
    <w:rsid w:val="005F53CA"/>
    <w:rsid w:val="005F565E"/>
    <w:rsid w:val="005F567E"/>
    <w:rsid w:val="005F74CC"/>
    <w:rsid w:val="005F7C35"/>
    <w:rsid w:val="00600D36"/>
    <w:rsid w:val="006017C3"/>
    <w:rsid w:val="0060218B"/>
    <w:rsid w:val="00602F90"/>
    <w:rsid w:val="006034EC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50A7"/>
    <w:rsid w:val="00616C78"/>
    <w:rsid w:val="0061737C"/>
    <w:rsid w:val="00617CB9"/>
    <w:rsid w:val="00620A41"/>
    <w:rsid w:val="00620FDD"/>
    <w:rsid w:val="006231C4"/>
    <w:rsid w:val="00623B30"/>
    <w:rsid w:val="00623BF3"/>
    <w:rsid w:val="00625BB4"/>
    <w:rsid w:val="006263BF"/>
    <w:rsid w:val="00627181"/>
    <w:rsid w:val="006308BE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18A0"/>
    <w:rsid w:val="0065370E"/>
    <w:rsid w:val="00653945"/>
    <w:rsid w:val="006571A4"/>
    <w:rsid w:val="00657E64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1972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42DE"/>
    <w:rsid w:val="006863AB"/>
    <w:rsid w:val="00692CDC"/>
    <w:rsid w:val="00695381"/>
    <w:rsid w:val="006969B6"/>
    <w:rsid w:val="006A0075"/>
    <w:rsid w:val="006A00A1"/>
    <w:rsid w:val="006A03FD"/>
    <w:rsid w:val="006A0C53"/>
    <w:rsid w:val="006A3390"/>
    <w:rsid w:val="006A4A48"/>
    <w:rsid w:val="006A540C"/>
    <w:rsid w:val="006A6D27"/>
    <w:rsid w:val="006B282C"/>
    <w:rsid w:val="006B29E7"/>
    <w:rsid w:val="006B2B4B"/>
    <w:rsid w:val="006B39D4"/>
    <w:rsid w:val="006B3CE8"/>
    <w:rsid w:val="006B40B3"/>
    <w:rsid w:val="006B41E2"/>
    <w:rsid w:val="006B43E2"/>
    <w:rsid w:val="006B6E2C"/>
    <w:rsid w:val="006B7591"/>
    <w:rsid w:val="006B7DFF"/>
    <w:rsid w:val="006C144F"/>
    <w:rsid w:val="006C2130"/>
    <w:rsid w:val="006C32C5"/>
    <w:rsid w:val="006C32FD"/>
    <w:rsid w:val="006C33CE"/>
    <w:rsid w:val="006C3AB0"/>
    <w:rsid w:val="006C3E8D"/>
    <w:rsid w:val="006C44E3"/>
    <w:rsid w:val="006C48BF"/>
    <w:rsid w:val="006C578A"/>
    <w:rsid w:val="006D1577"/>
    <w:rsid w:val="006D4320"/>
    <w:rsid w:val="006D4ED1"/>
    <w:rsid w:val="006D6D17"/>
    <w:rsid w:val="006D6EE5"/>
    <w:rsid w:val="006D783D"/>
    <w:rsid w:val="006E0960"/>
    <w:rsid w:val="006E2A27"/>
    <w:rsid w:val="006E36F5"/>
    <w:rsid w:val="006E53FC"/>
    <w:rsid w:val="006E750D"/>
    <w:rsid w:val="006F1845"/>
    <w:rsid w:val="006F2B87"/>
    <w:rsid w:val="006F30E7"/>
    <w:rsid w:val="006F3646"/>
    <w:rsid w:val="006F40FC"/>
    <w:rsid w:val="006F4F56"/>
    <w:rsid w:val="006F5C51"/>
    <w:rsid w:val="006F7828"/>
    <w:rsid w:val="0070030F"/>
    <w:rsid w:val="00700C03"/>
    <w:rsid w:val="00701022"/>
    <w:rsid w:val="0070272A"/>
    <w:rsid w:val="00704294"/>
    <w:rsid w:val="00705C02"/>
    <w:rsid w:val="00706660"/>
    <w:rsid w:val="00706989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2AFA"/>
    <w:rsid w:val="007231AA"/>
    <w:rsid w:val="00724229"/>
    <w:rsid w:val="00725509"/>
    <w:rsid w:val="007265EB"/>
    <w:rsid w:val="00727DD6"/>
    <w:rsid w:val="0073097A"/>
    <w:rsid w:val="0073135A"/>
    <w:rsid w:val="0073168E"/>
    <w:rsid w:val="00731819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78D9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74A24"/>
    <w:rsid w:val="00777637"/>
    <w:rsid w:val="00781D59"/>
    <w:rsid w:val="00782916"/>
    <w:rsid w:val="00783066"/>
    <w:rsid w:val="007836CD"/>
    <w:rsid w:val="007845A5"/>
    <w:rsid w:val="007856B5"/>
    <w:rsid w:val="00787252"/>
    <w:rsid w:val="00787DA6"/>
    <w:rsid w:val="0079012C"/>
    <w:rsid w:val="00791824"/>
    <w:rsid w:val="00791F4B"/>
    <w:rsid w:val="00792316"/>
    <w:rsid w:val="007941D8"/>
    <w:rsid w:val="007954B5"/>
    <w:rsid w:val="00795C45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B0660"/>
    <w:rsid w:val="007B1252"/>
    <w:rsid w:val="007B16E6"/>
    <w:rsid w:val="007B1B4F"/>
    <w:rsid w:val="007B222D"/>
    <w:rsid w:val="007B27A8"/>
    <w:rsid w:val="007B5EA2"/>
    <w:rsid w:val="007B6AD1"/>
    <w:rsid w:val="007C0210"/>
    <w:rsid w:val="007C10AC"/>
    <w:rsid w:val="007C1FA8"/>
    <w:rsid w:val="007C238B"/>
    <w:rsid w:val="007C2767"/>
    <w:rsid w:val="007C2B31"/>
    <w:rsid w:val="007C465F"/>
    <w:rsid w:val="007C586D"/>
    <w:rsid w:val="007C5C01"/>
    <w:rsid w:val="007C5FE0"/>
    <w:rsid w:val="007C6084"/>
    <w:rsid w:val="007C6201"/>
    <w:rsid w:val="007C686E"/>
    <w:rsid w:val="007C7CB1"/>
    <w:rsid w:val="007D4C3B"/>
    <w:rsid w:val="007D7967"/>
    <w:rsid w:val="007D7DF5"/>
    <w:rsid w:val="007E0A95"/>
    <w:rsid w:val="007E0D6D"/>
    <w:rsid w:val="007E0FEC"/>
    <w:rsid w:val="007E11BC"/>
    <w:rsid w:val="007E1C4F"/>
    <w:rsid w:val="007E1F0B"/>
    <w:rsid w:val="007E25B6"/>
    <w:rsid w:val="007E2CFA"/>
    <w:rsid w:val="007E2D4E"/>
    <w:rsid w:val="007E3A86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787"/>
    <w:rsid w:val="00801A82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1334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30331"/>
    <w:rsid w:val="00832FD6"/>
    <w:rsid w:val="008335CF"/>
    <w:rsid w:val="00835361"/>
    <w:rsid w:val="00836830"/>
    <w:rsid w:val="008407B4"/>
    <w:rsid w:val="00840B50"/>
    <w:rsid w:val="00841BA1"/>
    <w:rsid w:val="008429DA"/>
    <w:rsid w:val="00844C2E"/>
    <w:rsid w:val="008465B5"/>
    <w:rsid w:val="0084734C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FAB"/>
    <w:rsid w:val="0089520A"/>
    <w:rsid w:val="00895782"/>
    <w:rsid w:val="0089639D"/>
    <w:rsid w:val="00896F53"/>
    <w:rsid w:val="0089720A"/>
    <w:rsid w:val="00897B9D"/>
    <w:rsid w:val="008A0D10"/>
    <w:rsid w:val="008A14FB"/>
    <w:rsid w:val="008A1B54"/>
    <w:rsid w:val="008A249F"/>
    <w:rsid w:val="008A3228"/>
    <w:rsid w:val="008A422F"/>
    <w:rsid w:val="008A44B0"/>
    <w:rsid w:val="008A4FB5"/>
    <w:rsid w:val="008A5F5A"/>
    <w:rsid w:val="008A621B"/>
    <w:rsid w:val="008A7567"/>
    <w:rsid w:val="008A7FDA"/>
    <w:rsid w:val="008B05F9"/>
    <w:rsid w:val="008B0A32"/>
    <w:rsid w:val="008B0BF4"/>
    <w:rsid w:val="008B0E33"/>
    <w:rsid w:val="008B1069"/>
    <w:rsid w:val="008B1DB4"/>
    <w:rsid w:val="008B21CA"/>
    <w:rsid w:val="008B2969"/>
    <w:rsid w:val="008B2D9A"/>
    <w:rsid w:val="008B3793"/>
    <w:rsid w:val="008B3B3A"/>
    <w:rsid w:val="008B537C"/>
    <w:rsid w:val="008B6B74"/>
    <w:rsid w:val="008C106F"/>
    <w:rsid w:val="008C2F28"/>
    <w:rsid w:val="008C468E"/>
    <w:rsid w:val="008C5FAA"/>
    <w:rsid w:val="008D25ED"/>
    <w:rsid w:val="008D3371"/>
    <w:rsid w:val="008D33B4"/>
    <w:rsid w:val="008D4B55"/>
    <w:rsid w:val="008D4EE8"/>
    <w:rsid w:val="008D5D42"/>
    <w:rsid w:val="008D6F95"/>
    <w:rsid w:val="008D797F"/>
    <w:rsid w:val="008E1D85"/>
    <w:rsid w:val="008E25B8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3414"/>
    <w:rsid w:val="00903D8A"/>
    <w:rsid w:val="00903FCC"/>
    <w:rsid w:val="00904573"/>
    <w:rsid w:val="00905DC9"/>
    <w:rsid w:val="00906944"/>
    <w:rsid w:val="009069EF"/>
    <w:rsid w:val="00906F71"/>
    <w:rsid w:val="00907872"/>
    <w:rsid w:val="00910787"/>
    <w:rsid w:val="00914302"/>
    <w:rsid w:val="00914D75"/>
    <w:rsid w:val="00914F6D"/>
    <w:rsid w:val="009159BD"/>
    <w:rsid w:val="00915BB2"/>
    <w:rsid w:val="00916C8E"/>
    <w:rsid w:val="009175E3"/>
    <w:rsid w:val="009229DD"/>
    <w:rsid w:val="00933933"/>
    <w:rsid w:val="00933B77"/>
    <w:rsid w:val="009344E0"/>
    <w:rsid w:val="009346C2"/>
    <w:rsid w:val="009354D9"/>
    <w:rsid w:val="0093551F"/>
    <w:rsid w:val="0093698E"/>
    <w:rsid w:val="0094003C"/>
    <w:rsid w:val="009402C0"/>
    <w:rsid w:val="00940D47"/>
    <w:rsid w:val="00940E18"/>
    <w:rsid w:val="00942006"/>
    <w:rsid w:val="00943A07"/>
    <w:rsid w:val="0094451B"/>
    <w:rsid w:val="00944F34"/>
    <w:rsid w:val="009453E7"/>
    <w:rsid w:val="00946410"/>
    <w:rsid w:val="00952CAE"/>
    <w:rsid w:val="0095417F"/>
    <w:rsid w:val="009544DC"/>
    <w:rsid w:val="0095462A"/>
    <w:rsid w:val="00957030"/>
    <w:rsid w:val="00957703"/>
    <w:rsid w:val="00960C09"/>
    <w:rsid w:val="00964505"/>
    <w:rsid w:val="009653A6"/>
    <w:rsid w:val="00965A61"/>
    <w:rsid w:val="00965CE3"/>
    <w:rsid w:val="00965F48"/>
    <w:rsid w:val="00965FF4"/>
    <w:rsid w:val="00966F2A"/>
    <w:rsid w:val="00967A82"/>
    <w:rsid w:val="00967E07"/>
    <w:rsid w:val="00967FDD"/>
    <w:rsid w:val="00970E9E"/>
    <w:rsid w:val="009710F9"/>
    <w:rsid w:val="00971C13"/>
    <w:rsid w:val="009723A1"/>
    <w:rsid w:val="00974958"/>
    <w:rsid w:val="00974BD7"/>
    <w:rsid w:val="00975857"/>
    <w:rsid w:val="00975959"/>
    <w:rsid w:val="00976270"/>
    <w:rsid w:val="009764F1"/>
    <w:rsid w:val="00977E8C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D1D"/>
    <w:rsid w:val="009A33D0"/>
    <w:rsid w:val="009A3C52"/>
    <w:rsid w:val="009A4B58"/>
    <w:rsid w:val="009A5776"/>
    <w:rsid w:val="009A78D7"/>
    <w:rsid w:val="009B144D"/>
    <w:rsid w:val="009B32C4"/>
    <w:rsid w:val="009B4B7D"/>
    <w:rsid w:val="009B4BF3"/>
    <w:rsid w:val="009C0DBF"/>
    <w:rsid w:val="009C10DA"/>
    <w:rsid w:val="009C1317"/>
    <w:rsid w:val="009C1607"/>
    <w:rsid w:val="009C1976"/>
    <w:rsid w:val="009C4201"/>
    <w:rsid w:val="009C4466"/>
    <w:rsid w:val="009D1B26"/>
    <w:rsid w:val="009D2055"/>
    <w:rsid w:val="009D264C"/>
    <w:rsid w:val="009D3C14"/>
    <w:rsid w:val="009D3E95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BAF"/>
    <w:rsid w:val="009E656A"/>
    <w:rsid w:val="009E6C25"/>
    <w:rsid w:val="009E7320"/>
    <w:rsid w:val="009F23E4"/>
    <w:rsid w:val="009F4499"/>
    <w:rsid w:val="009F4771"/>
    <w:rsid w:val="009F62B4"/>
    <w:rsid w:val="009F7224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74E3"/>
    <w:rsid w:val="00A20D15"/>
    <w:rsid w:val="00A21342"/>
    <w:rsid w:val="00A21431"/>
    <w:rsid w:val="00A216F3"/>
    <w:rsid w:val="00A2172F"/>
    <w:rsid w:val="00A23605"/>
    <w:rsid w:val="00A2364D"/>
    <w:rsid w:val="00A237ED"/>
    <w:rsid w:val="00A24F12"/>
    <w:rsid w:val="00A26249"/>
    <w:rsid w:val="00A27004"/>
    <w:rsid w:val="00A27EC7"/>
    <w:rsid w:val="00A30AF1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55EAE"/>
    <w:rsid w:val="00A57A92"/>
    <w:rsid w:val="00A60BFF"/>
    <w:rsid w:val="00A62212"/>
    <w:rsid w:val="00A6249C"/>
    <w:rsid w:val="00A62CB6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7794C"/>
    <w:rsid w:val="00A800D1"/>
    <w:rsid w:val="00A8086C"/>
    <w:rsid w:val="00A80F3D"/>
    <w:rsid w:val="00A82970"/>
    <w:rsid w:val="00A843D1"/>
    <w:rsid w:val="00A86669"/>
    <w:rsid w:val="00A86D65"/>
    <w:rsid w:val="00A86F8B"/>
    <w:rsid w:val="00A90A9A"/>
    <w:rsid w:val="00A90DC2"/>
    <w:rsid w:val="00A93B64"/>
    <w:rsid w:val="00A93EFC"/>
    <w:rsid w:val="00A94684"/>
    <w:rsid w:val="00A951B0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A2D"/>
    <w:rsid w:val="00AC0F17"/>
    <w:rsid w:val="00AC1134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E0290"/>
    <w:rsid w:val="00AE10AA"/>
    <w:rsid w:val="00AE10F5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98"/>
    <w:rsid w:val="00AF308E"/>
    <w:rsid w:val="00AF4142"/>
    <w:rsid w:val="00AF531C"/>
    <w:rsid w:val="00AF73C3"/>
    <w:rsid w:val="00B017D6"/>
    <w:rsid w:val="00B01FBB"/>
    <w:rsid w:val="00B02F02"/>
    <w:rsid w:val="00B043C7"/>
    <w:rsid w:val="00B04650"/>
    <w:rsid w:val="00B04772"/>
    <w:rsid w:val="00B0619D"/>
    <w:rsid w:val="00B06BA7"/>
    <w:rsid w:val="00B07BCE"/>
    <w:rsid w:val="00B07C23"/>
    <w:rsid w:val="00B07DFE"/>
    <w:rsid w:val="00B10E4A"/>
    <w:rsid w:val="00B11D30"/>
    <w:rsid w:val="00B14B7C"/>
    <w:rsid w:val="00B154DD"/>
    <w:rsid w:val="00B157F5"/>
    <w:rsid w:val="00B20DCE"/>
    <w:rsid w:val="00B20EDA"/>
    <w:rsid w:val="00B23EF8"/>
    <w:rsid w:val="00B24688"/>
    <w:rsid w:val="00B2538E"/>
    <w:rsid w:val="00B25B15"/>
    <w:rsid w:val="00B26863"/>
    <w:rsid w:val="00B26AB2"/>
    <w:rsid w:val="00B26EF5"/>
    <w:rsid w:val="00B26F79"/>
    <w:rsid w:val="00B27134"/>
    <w:rsid w:val="00B27780"/>
    <w:rsid w:val="00B32F48"/>
    <w:rsid w:val="00B34E5A"/>
    <w:rsid w:val="00B35A81"/>
    <w:rsid w:val="00B37AA1"/>
    <w:rsid w:val="00B40E6C"/>
    <w:rsid w:val="00B40F19"/>
    <w:rsid w:val="00B40F6C"/>
    <w:rsid w:val="00B42A72"/>
    <w:rsid w:val="00B42E2D"/>
    <w:rsid w:val="00B43092"/>
    <w:rsid w:val="00B47B27"/>
    <w:rsid w:val="00B47FA2"/>
    <w:rsid w:val="00B538A9"/>
    <w:rsid w:val="00B53EF7"/>
    <w:rsid w:val="00B542E6"/>
    <w:rsid w:val="00B564BE"/>
    <w:rsid w:val="00B56F7F"/>
    <w:rsid w:val="00B56FFA"/>
    <w:rsid w:val="00B570A0"/>
    <w:rsid w:val="00B57EF1"/>
    <w:rsid w:val="00B57F61"/>
    <w:rsid w:val="00B602F6"/>
    <w:rsid w:val="00B60FF4"/>
    <w:rsid w:val="00B61612"/>
    <w:rsid w:val="00B61ED6"/>
    <w:rsid w:val="00B63853"/>
    <w:rsid w:val="00B65C79"/>
    <w:rsid w:val="00B722CB"/>
    <w:rsid w:val="00B7432C"/>
    <w:rsid w:val="00B74666"/>
    <w:rsid w:val="00B74719"/>
    <w:rsid w:val="00B75562"/>
    <w:rsid w:val="00B756A1"/>
    <w:rsid w:val="00B7585A"/>
    <w:rsid w:val="00B76FF8"/>
    <w:rsid w:val="00B8056A"/>
    <w:rsid w:val="00B83B81"/>
    <w:rsid w:val="00B84239"/>
    <w:rsid w:val="00B90337"/>
    <w:rsid w:val="00B9132E"/>
    <w:rsid w:val="00B92397"/>
    <w:rsid w:val="00B935AF"/>
    <w:rsid w:val="00B940DD"/>
    <w:rsid w:val="00B94CD0"/>
    <w:rsid w:val="00B97D22"/>
    <w:rsid w:val="00BA1146"/>
    <w:rsid w:val="00BA1A59"/>
    <w:rsid w:val="00BA3C53"/>
    <w:rsid w:val="00BA3DF7"/>
    <w:rsid w:val="00BA47FF"/>
    <w:rsid w:val="00BA5602"/>
    <w:rsid w:val="00BA6550"/>
    <w:rsid w:val="00BA7139"/>
    <w:rsid w:val="00BA7675"/>
    <w:rsid w:val="00BA7697"/>
    <w:rsid w:val="00BB055B"/>
    <w:rsid w:val="00BB167B"/>
    <w:rsid w:val="00BB239E"/>
    <w:rsid w:val="00BB280A"/>
    <w:rsid w:val="00BB33EB"/>
    <w:rsid w:val="00BB4D1C"/>
    <w:rsid w:val="00BB4E1F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803"/>
    <w:rsid w:val="00BC488B"/>
    <w:rsid w:val="00BC55DF"/>
    <w:rsid w:val="00BC5CB7"/>
    <w:rsid w:val="00BC5DE0"/>
    <w:rsid w:val="00BC62F1"/>
    <w:rsid w:val="00BC692F"/>
    <w:rsid w:val="00BC745F"/>
    <w:rsid w:val="00BD0053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1783"/>
    <w:rsid w:val="00BF2E60"/>
    <w:rsid w:val="00BF3B84"/>
    <w:rsid w:val="00BF5FD2"/>
    <w:rsid w:val="00C00201"/>
    <w:rsid w:val="00C008D7"/>
    <w:rsid w:val="00C01C8A"/>
    <w:rsid w:val="00C01DD0"/>
    <w:rsid w:val="00C01EB6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031"/>
    <w:rsid w:val="00C26237"/>
    <w:rsid w:val="00C27804"/>
    <w:rsid w:val="00C27CE7"/>
    <w:rsid w:val="00C27E0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40AD"/>
    <w:rsid w:val="00C458C7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3DAD"/>
    <w:rsid w:val="00C6440F"/>
    <w:rsid w:val="00C64770"/>
    <w:rsid w:val="00C6536F"/>
    <w:rsid w:val="00C6563C"/>
    <w:rsid w:val="00C656A6"/>
    <w:rsid w:val="00C65729"/>
    <w:rsid w:val="00C65AE7"/>
    <w:rsid w:val="00C67975"/>
    <w:rsid w:val="00C71AC6"/>
    <w:rsid w:val="00C7201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497B"/>
    <w:rsid w:val="00CA55F8"/>
    <w:rsid w:val="00CA6612"/>
    <w:rsid w:val="00CA6E48"/>
    <w:rsid w:val="00CB073F"/>
    <w:rsid w:val="00CB0ACB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28A"/>
    <w:rsid w:val="00CC7317"/>
    <w:rsid w:val="00CC78D6"/>
    <w:rsid w:val="00CD0B9F"/>
    <w:rsid w:val="00CD2829"/>
    <w:rsid w:val="00CD31F1"/>
    <w:rsid w:val="00CD378B"/>
    <w:rsid w:val="00CD3A82"/>
    <w:rsid w:val="00CD3EA3"/>
    <w:rsid w:val="00CD4595"/>
    <w:rsid w:val="00CD5396"/>
    <w:rsid w:val="00CD618E"/>
    <w:rsid w:val="00CD7282"/>
    <w:rsid w:val="00CE1933"/>
    <w:rsid w:val="00CE20EF"/>
    <w:rsid w:val="00CE3A94"/>
    <w:rsid w:val="00CE3B7C"/>
    <w:rsid w:val="00CE453E"/>
    <w:rsid w:val="00CE494D"/>
    <w:rsid w:val="00CE581B"/>
    <w:rsid w:val="00CE6E7E"/>
    <w:rsid w:val="00CE7280"/>
    <w:rsid w:val="00CF1A9D"/>
    <w:rsid w:val="00CF1D93"/>
    <w:rsid w:val="00CF225F"/>
    <w:rsid w:val="00CF3526"/>
    <w:rsid w:val="00CF37CA"/>
    <w:rsid w:val="00CF4BBB"/>
    <w:rsid w:val="00CF7CBC"/>
    <w:rsid w:val="00D005E5"/>
    <w:rsid w:val="00D01776"/>
    <w:rsid w:val="00D01DCE"/>
    <w:rsid w:val="00D022BA"/>
    <w:rsid w:val="00D029FF"/>
    <w:rsid w:val="00D039D6"/>
    <w:rsid w:val="00D05025"/>
    <w:rsid w:val="00D06D98"/>
    <w:rsid w:val="00D0787E"/>
    <w:rsid w:val="00D1258D"/>
    <w:rsid w:val="00D13BFA"/>
    <w:rsid w:val="00D14E03"/>
    <w:rsid w:val="00D15AC2"/>
    <w:rsid w:val="00D160C3"/>
    <w:rsid w:val="00D16CD8"/>
    <w:rsid w:val="00D20FD7"/>
    <w:rsid w:val="00D23A0B"/>
    <w:rsid w:val="00D2480D"/>
    <w:rsid w:val="00D24C4E"/>
    <w:rsid w:val="00D265FB"/>
    <w:rsid w:val="00D26AC1"/>
    <w:rsid w:val="00D276D3"/>
    <w:rsid w:val="00D27AC3"/>
    <w:rsid w:val="00D27ECE"/>
    <w:rsid w:val="00D3079B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5D88"/>
    <w:rsid w:val="00D5614C"/>
    <w:rsid w:val="00D574CB"/>
    <w:rsid w:val="00D61757"/>
    <w:rsid w:val="00D61A33"/>
    <w:rsid w:val="00D62707"/>
    <w:rsid w:val="00D6423D"/>
    <w:rsid w:val="00D65746"/>
    <w:rsid w:val="00D679C2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85C1B"/>
    <w:rsid w:val="00D8796E"/>
    <w:rsid w:val="00D87A87"/>
    <w:rsid w:val="00D90FD1"/>
    <w:rsid w:val="00D91D2B"/>
    <w:rsid w:val="00D91DF5"/>
    <w:rsid w:val="00D92EAA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172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D7"/>
    <w:rsid w:val="00DC0FD5"/>
    <w:rsid w:val="00DC14AF"/>
    <w:rsid w:val="00DC18E9"/>
    <w:rsid w:val="00DC2751"/>
    <w:rsid w:val="00DC3486"/>
    <w:rsid w:val="00DC3EB9"/>
    <w:rsid w:val="00DC5548"/>
    <w:rsid w:val="00DC5B9B"/>
    <w:rsid w:val="00DC6752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E65D6"/>
    <w:rsid w:val="00DE7245"/>
    <w:rsid w:val="00DF470A"/>
    <w:rsid w:val="00DF4B2B"/>
    <w:rsid w:val="00DF5DCD"/>
    <w:rsid w:val="00DF6C9C"/>
    <w:rsid w:val="00DF77C8"/>
    <w:rsid w:val="00E00327"/>
    <w:rsid w:val="00E007A3"/>
    <w:rsid w:val="00E028D0"/>
    <w:rsid w:val="00E02CD0"/>
    <w:rsid w:val="00E03338"/>
    <w:rsid w:val="00E033D0"/>
    <w:rsid w:val="00E03B35"/>
    <w:rsid w:val="00E03C52"/>
    <w:rsid w:val="00E04688"/>
    <w:rsid w:val="00E0551E"/>
    <w:rsid w:val="00E0645D"/>
    <w:rsid w:val="00E06A4E"/>
    <w:rsid w:val="00E0711D"/>
    <w:rsid w:val="00E10CFE"/>
    <w:rsid w:val="00E1716E"/>
    <w:rsid w:val="00E216C6"/>
    <w:rsid w:val="00E30E71"/>
    <w:rsid w:val="00E31639"/>
    <w:rsid w:val="00E3305D"/>
    <w:rsid w:val="00E340E6"/>
    <w:rsid w:val="00E34C25"/>
    <w:rsid w:val="00E36442"/>
    <w:rsid w:val="00E36C66"/>
    <w:rsid w:val="00E37BF7"/>
    <w:rsid w:val="00E40A75"/>
    <w:rsid w:val="00E40FA2"/>
    <w:rsid w:val="00E41256"/>
    <w:rsid w:val="00E41FB7"/>
    <w:rsid w:val="00E4276E"/>
    <w:rsid w:val="00E42ABF"/>
    <w:rsid w:val="00E42D0A"/>
    <w:rsid w:val="00E43018"/>
    <w:rsid w:val="00E432CB"/>
    <w:rsid w:val="00E438FA"/>
    <w:rsid w:val="00E44103"/>
    <w:rsid w:val="00E451A9"/>
    <w:rsid w:val="00E45553"/>
    <w:rsid w:val="00E47E1D"/>
    <w:rsid w:val="00E52057"/>
    <w:rsid w:val="00E52432"/>
    <w:rsid w:val="00E539B7"/>
    <w:rsid w:val="00E56963"/>
    <w:rsid w:val="00E6010D"/>
    <w:rsid w:val="00E6043F"/>
    <w:rsid w:val="00E65C65"/>
    <w:rsid w:val="00E65EC9"/>
    <w:rsid w:val="00E66223"/>
    <w:rsid w:val="00E7026C"/>
    <w:rsid w:val="00E71552"/>
    <w:rsid w:val="00E763AD"/>
    <w:rsid w:val="00E7762A"/>
    <w:rsid w:val="00E820C0"/>
    <w:rsid w:val="00E82155"/>
    <w:rsid w:val="00E84DF6"/>
    <w:rsid w:val="00E85F1D"/>
    <w:rsid w:val="00E8716C"/>
    <w:rsid w:val="00E87535"/>
    <w:rsid w:val="00E87BA7"/>
    <w:rsid w:val="00E92152"/>
    <w:rsid w:val="00E93B06"/>
    <w:rsid w:val="00E950F5"/>
    <w:rsid w:val="00E9518F"/>
    <w:rsid w:val="00E95D92"/>
    <w:rsid w:val="00E97E96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174"/>
    <w:rsid w:val="00ED0399"/>
    <w:rsid w:val="00ED0551"/>
    <w:rsid w:val="00ED09BF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1615"/>
    <w:rsid w:val="00F01DAA"/>
    <w:rsid w:val="00F03320"/>
    <w:rsid w:val="00F047C5"/>
    <w:rsid w:val="00F04BD4"/>
    <w:rsid w:val="00F07153"/>
    <w:rsid w:val="00F078DC"/>
    <w:rsid w:val="00F07B47"/>
    <w:rsid w:val="00F109A2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606F"/>
    <w:rsid w:val="00F26477"/>
    <w:rsid w:val="00F27C1E"/>
    <w:rsid w:val="00F27EF9"/>
    <w:rsid w:val="00F313C2"/>
    <w:rsid w:val="00F33B8D"/>
    <w:rsid w:val="00F34290"/>
    <w:rsid w:val="00F3498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8F1"/>
    <w:rsid w:val="00F51F56"/>
    <w:rsid w:val="00F52376"/>
    <w:rsid w:val="00F5267E"/>
    <w:rsid w:val="00F5395E"/>
    <w:rsid w:val="00F54633"/>
    <w:rsid w:val="00F54702"/>
    <w:rsid w:val="00F56D7D"/>
    <w:rsid w:val="00F60402"/>
    <w:rsid w:val="00F60E5E"/>
    <w:rsid w:val="00F60EE2"/>
    <w:rsid w:val="00F613C7"/>
    <w:rsid w:val="00F622D0"/>
    <w:rsid w:val="00F638AB"/>
    <w:rsid w:val="00F64394"/>
    <w:rsid w:val="00F65492"/>
    <w:rsid w:val="00F65F84"/>
    <w:rsid w:val="00F6603B"/>
    <w:rsid w:val="00F70007"/>
    <w:rsid w:val="00F70258"/>
    <w:rsid w:val="00F70AB1"/>
    <w:rsid w:val="00F738E0"/>
    <w:rsid w:val="00F739CB"/>
    <w:rsid w:val="00F73BD4"/>
    <w:rsid w:val="00F74145"/>
    <w:rsid w:val="00F74766"/>
    <w:rsid w:val="00F80359"/>
    <w:rsid w:val="00F82925"/>
    <w:rsid w:val="00F83141"/>
    <w:rsid w:val="00F83498"/>
    <w:rsid w:val="00F83EDB"/>
    <w:rsid w:val="00F845CB"/>
    <w:rsid w:val="00F8787B"/>
    <w:rsid w:val="00F90CA1"/>
    <w:rsid w:val="00F9457E"/>
    <w:rsid w:val="00F9749D"/>
    <w:rsid w:val="00F9757E"/>
    <w:rsid w:val="00FA3A7B"/>
    <w:rsid w:val="00FA5473"/>
    <w:rsid w:val="00FA661B"/>
    <w:rsid w:val="00FA6852"/>
    <w:rsid w:val="00FA6A62"/>
    <w:rsid w:val="00FA7816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48AE"/>
    <w:rsid w:val="00FD500F"/>
    <w:rsid w:val="00FD5119"/>
    <w:rsid w:val="00FD7E34"/>
    <w:rsid w:val="00FE12E3"/>
    <w:rsid w:val="00FE161C"/>
    <w:rsid w:val="00FE4D82"/>
    <w:rsid w:val="00FE7226"/>
    <w:rsid w:val="00FE7C66"/>
    <w:rsid w:val="00FF0665"/>
    <w:rsid w:val="00FF0765"/>
    <w:rsid w:val="00FF0859"/>
    <w:rsid w:val="00FF16FF"/>
    <w:rsid w:val="00FF2348"/>
    <w:rsid w:val="00FF24D0"/>
    <w:rsid w:val="00FF2738"/>
    <w:rsid w:val="00FF3261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7C5C0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jc w:val="lef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592223"/>
    <w:pPr>
      <w:suppressAutoHyphens w:val="0"/>
      <w:spacing w:line="360" w:lineRule="auto"/>
      <w:ind w:left="720"/>
      <w:jc w:val="center"/>
    </w:pPr>
    <w:rPr>
      <w:rFonts w:ascii="Arial" w:eastAsia="Calibri" w:hAnsi="Arial" w:cs="Arial"/>
      <w:b/>
      <w:caps/>
      <w:sz w:val="28"/>
      <w:szCs w:val="28"/>
      <w:lang w:eastAsia="pl-PL"/>
    </w:rPr>
  </w:style>
  <w:style w:type="character" w:customStyle="1" w:styleId="TytudokumentuZnak">
    <w:name w:val="Tytuł dokumentu Znak"/>
    <w:link w:val="Tytudokumentu"/>
    <w:rsid w:val="00592223"/>
    <w:rPr>
      <w:rFonts w:ascii="Arial" w:eastAsia="Calibri" w:hAnsi="Arial" w:cs="Arial"/>
      <w:b/>
      <w:caps/>
      <w:sz w:val="28"/>
      <w:szCs w:val="28"/>
    </w:rPr>
  </w:style>
  <w:style w:type="paragraph" w:styleId="Zwykytekst">
    <w:name w:val="Plain Text"/>
    <w:basedOn w:val="Normalny"/>
    <w:link w:val="ZwykytekstZnak"/>
    <w:rsid w:val="00592223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92223"/>
    <w:rPr>
      <w:rFonts w:ascii="Consolas" w:hAnsi="Consolas"/>
      <w:sz w:val="21"/>
      <w:szCs w:val="21"/>
      <w:lang w:eastAsia="ar-SA"/>
    </w:rPr>
  </w:style>
  <w:style w:type="table" w:customStyle="1" w:styleId="Tabela-Siatka1">
    <w:name w:val="Tabela - Siatka1"/>
    <w:basedOn w:val="Standardowy"/>
    <w:next w:val="Tabela-Siatka"/>
    <w:rsid w:val="002F010D"/>
    <w:pPr>
      <w:spacing w:after="120"/>
      <w:ind w:left="284" w:hanging="284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24</Pages>
  <Words>7533</Words>
  <Characters>45200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52628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Kozanecka Agnieszka</cp:lastModifiedBy>
  <cp:revision>10</cp:revision>
  <cp:lastPrinted>2026-04-21T11:36:00Z</cp:lastPrinted>
  <dcterms:created xsi:type="dcterms:W3CDTF">2026-04-02T12:09:00Z</dcterms:created>
  <dcterms:modified xsi:type="dcterms:W3CDTF">2026-04-21T11:46:00Z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